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CB5E6" w14:textId="77777777" w:rsidR="00A40C5B" w:rsidRDefault="00A40C5B" w:rsidP="00F45A21">
      <w:pPr>
        <w:rPr>
          <w:rFonts w:ascii="Arial" w:hAnsi="Arial" w:cs="Arial"/>
          <w:color w:val="666666"/>
          <w:sz w:val="27"/>
          <w:szCs w:val="27"/>
        </w:rPr>
      </w:pPr>
    </w:p>
    <w:p w14:paraId="08AAFAF2" w14:textId="77777777" w:rsidR="00A40C5B" w:rsidRDefault="00A40C5B" w:rsidP="00F45A21">
      <w:pPr>
        <w:rPr>
          <w:rFonts w:ascii="Arial" w:hAnsi="Arial" w:cs="Arial"/>
          <w:color w:val="666666"/>
          <w:sz w:val="27"/>
          <w:szCs w:val="27"/>
        </w:rPr>
      </w:pPr>
    </w:p>
    <w:p w14:paraId="2269C6D8" w14:textId="77777777" w:rsidR="00A40C5B" w:rsidRDefault="00D439A9" w:rsidP="00F45A21">
      <w:pPr>
        <w:rPr>
          <w:rFonts w:ascii="Arial" w:hAnsi="Arial" w:cs="Arial"/>
          <w:color w:val="666666"/>
          <w:sz w:val="27"/>
          <w:szCs w:val="27"/>
        </w:rPr>
      </w:pPr>
      <w:r>
        <w:rPr>
          <w:rFonts w:ascii="Arial" w:hAnsi="Arial" w:cs="Arial"/>
          <w:noProof/>
          <w:color w:val="007777"/>
          <w:sz w:val="18"/>
          <w:szCs w:val="18"/>
          <w:lang w:eastAsia="nl-NL"/>
        </w:rPr>
        <w:drawing>
          <wp:inline distT="0" distB="0" distL="0" distR="0" wp14:anchorId="3B0FE55D" wp14:editId="6BDF0689">
            <wp:extent cx="3181350" cy="1228725"/>
            <wp:effectExtent l="0" t="0" r="0" b="0"/>
            <wp:docPr id="1" name="logoimg" descr="Gemeente De Ronde Venen homepag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Gemeente De Ronde Venen homepag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E1765" w14:textId="77777777" w:rsidR="00E237DA" w:rsidRPr="00D7567D" w:rsidRDefault="00914ED4" w:rsidP="00F45A21">
      <w:pPr>
        <w:rPr>
          <w:rFonts w:cs="Calibri"/>
        </w:rPr>
      </w:pPr>
      <w:hyperlink r:id="rId10" w:history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04"/>
      </w:tblGrid>
      <w:tr w:rsidR="00E237DA" w:rsidRPr="00914ED4" w14:paraId="64DDA3A8" w14:textId="77777777">
        <w:tc>
          <w:tcPr>
            <w:tcW w:w="9212" w:type="dxa"/>
          </w:tcPr>
          <w:p w14:paraId="04D4701C" w14:textId="77777777" w:rsidR="00E237DA" w:rsidRPr="00EC32CC" w:rsidRDefault="00AB5EBA" w:rsidP="00AB5EBA">
            <w:pPr>
              <w:pStyle w:val="Kop1"/>
              <w:rPr>
                <w:rFonts w:cs="Calibri"/>
              </w:rPr>
            </w:pPr>
            <w:bookmarkStart w:id="0" w:name="_Toc457752581"/>
            <w:bookmarkStart w:id="1" w:name="_Toc283755320"/>
            <w:r w:rsidRPr="00EC32CC">
              <w:rPr>
                <w:rFonts w:cs="Calibri"/>
                <w:lang w:val="en-US"/>
              </w:rPr>
              <w:t xml:space="preserve">Startbrief </w:t>
            </w:r>
            <w:r w:rsidR="00AD1AF9" w:rsidRPr="00EC32CC">
              <w:rPr>
                <w:rFonts w:cs="Calibri"/>
              </w:rPr>
              <w:t>S</w:t>
            </w:r>
            <w:r w:rsidR="00D31DD6" w:rsidRPr="00EC32CC">
              <w:rPr>
                <w:rFonts w:cs="Calibri"/>
              </w:rPr>
              <w:t>ocial Return On Investment</w:t>
            </w:r>
            <w:bookmarkEnd w:id="0"/>
            <w:r w:rsidR="00DC3473" w:rsidRPr="00EC32CC">
              <w:rPr>
                <w:rFonts w:cs="Calibri"/>
                <w:lang w:val="en-US"/>
              </w:rPr>
              <w:t xml:space="preserve">      </w:t>
            </w:r>
          </w:p>
        </w:tc>
      </w:tr>
      <w:bookmarkEnd w:id="1"/>
    </w:tbl>
    <w:p w14:paraId="25DC5ACB" w14:textId="77777777" w:rsidR="00625A48" w:rsidRDefault="00625A48" w:rsidP="00D31DD6">
      <w:pPr>
        <w:pStyle w:val="Geenafstand"/>
        <w:rPr>
          <w:sz w:val="20"/>
          <w:szCs w:val="20"/>
          <w:lang w:val="en-US"/>
        </w:rPr>
      </w:pPr>
    </w:p>
    <w:p w14:paraId="1193F3C4" w14:textId="77777777" w:rsidR="00625A48" w:rsidRDefault="00625A48" w:rsidP="00D31DD6">
      <w:pPr>
        <w:pStyle w:val="Geenafstand"/>
        <w:rPr>
          <w:sz w:val="20"/>
          <w:szCs w:val="20"/>
          <w:lang w:val="en-US"/>
        </w:rPr>
      </w:pPr>
    </w:p>
    <w:p w14:paraId="73FB6DC2" w14:textId="77777777" w:rsidR="00BD1FE0" w:rsidRDefault="00BD1FE0" w:rsidP="00D31DD6">
      <w:pPr>
        <w:pStyle w:val="Geenafstand"/>
        <w:rPr>
          <w:sz w:val="20"/>
          <w:szCs w:val="20"/>
          <w:lang w:val="en-US"/>
        </w:rPr>
      </w:pPr>
    </w:p>
    <w:p w14:paraId="0FAE973A" w14:textId="77777777" w:rsidR="00AB5EBA" w:rsidRPr="00AB107B" w:rsidRDefault="00A40C5B" w:rsidP="003D7D20">
      <w:pPr>
        <w:pStyle w:val="Geenafstand"/>
        <w:rPr>
          <w:color w:val="FF0000"/>
          <w:szCs w:val="20"/>
        </w:rPr>
      </w:pPr>
      <w:r w:rsidRPr="00AB107B">
        <w:rPr>
          <w:color w:val="FF0000"/>
          <w:szCs w:val="20"/>
        </w:rPr>
        <w:t>Mijdrecht, …..</w:t>
      </w:r>
    </w:p>
    <w:p w14:paraId="37EC4757" w14:textId="77777777" w:rsidR="00625A48" w:rsidRPr="00C3604A" w:rsidRDefault="00625A48" w:rsidP="00D31DD6">
      <w:pPr>
        <w:pStyle w:val="Geenafstand"/>
        <w:rPr>
          <w:szCs w:val="20"/>
        </w:rPr>
      </w:pPr>
    </w:p>
    <w:p w14:paraId="7E79A214" w14:textId="77777777" w:rsidR="00625A48" w:rsidRPr="00C3604A" w:rsidRDefault="00625A48" w:rsidP="00D31DD6">
      <w:pPr>
        <w:pStyle w:val="Geenafstand"/>
        <w:rPr>
          <w:szCs w:val="20"/>
        </w:rPr>
      </w:pPr>
    </w:p>
    <w:p w14:paraId="1B4BD26D" w14:textId="33F9451C" w:rsidR="00D31DD6" w:rsidRPr="00C3604A" w:rsidRDefault="00AB5EBA" w:rsidP="00D31DD6">
      <w:pPr>
        <w:pStyle w:val="Geenafstand"/>
        <w:rPr>
          <w:szCs w:val="20"/>
        </w:rPr>
      </w:pPr>
      <w:r w:rsidRPr="00C3604A">
        <w:rPr>
          <w:szCs w:val="20"/>
        </w:rPr>
        <w:t>Geachte opdrachtnemer,</w:t>
      </w:r>
      <w:r w:rsidR="00625A48" w:rsidRPr="00C3604A">
        <w:rPr>
          <w:szCs w:val="20"/>
        </w:rPr>
        <w:t xml:space="preserve"> </w:t>
      </w:r>
    </w:p>
    <w:p w14:paraId="46D46E7F" w14:textId="77777777" w:rsidR="00AB5EBA" w:rsidRPr="00C3604A" w:rsidRDefault="00AB5EBA" w:rsidP="00D31DD6">
      <w:pPr>
        <w:pStyle w:val="Geenafstand"/>
        <w:rPr>
          <w:szCs w:val="20"/>
        </w:rPr>
      </w:pPr>
    </w:p>
    <w:p w14:paraId="5E9FE23D" w14:textId="11103A83" w:rsidR="005919D1" w:rsidRPr="00C3604A" w:rsidRDefault="00AB5EBA" w:rsidP="00D31DD6">
      <w:pPr>
        <w:pStyle w:val="Geenafstand"/>
        <w:rPr>
          <w:szCs w:val="20"/>
        </w:rPr>
      </w:pPr>
      <w:r w:rsidRPr="00C3604A">
        <w:rPr>
          <w:szCs w:val="20"/>
        </w:rPr>
        <w:t xml:space="preserve">Van harte gefeliciteerd met uw opdracht </w:t>
      </w:r>
      <w:r w:rsidR="00625A48" w:rsidRPr="00C3604A">
        <w:rPr>
          <w:szCs w:val="20"/>
        </w:rPr>
        <w:t>voor onze gemeente</w:t>
      </w:r>
      <w:r w:rsidR="00361773" w:rsidRPr="00C3604A">
        <w:rPr>
          <w:szCs w:val="20"/>
        </w:rPr>
        <w:t>n</w:t>
      </w:r>
      <w:r w:rsidR="00625A48" w:rsidRPr="00C3604A">
        <w:rPr>
          <w:szCs w:val="20"/>
        </w:rPr>
        <w:t xml:space="preserve">, betreffende </w:t>
      </w:r>
      <w:r w:rsidR="00AB107B">
        <w:rPr>
          <w:szCs w:val="20"/>
        </w:rPr>
        <w:t xml:space="preserve">de Raamovereenkomst </w:t>
      </w:r>
      <w:r w:rsidR="00914ED4">
        <w:rPr>
          <w:szCs w:val="20"/>
        </w:rPr>
        <w:t>Asfaltonderhoud</w:t>
      </w:r>
      <w:r w:rsidR="009A2D28">
        <w:rPr>
          <w:szCs w:val="20"/>
        </w:rPr>
        <w:t>.</w:t>
      </w:r>
      <w:r w:rsidR="006D768A" w:rsidRPr="00C3604A">
        <w:rPr>
          <w:szCs w:val="20"/>
        </w:rPr>
        <w:t xml:space="preserve"> </w:t>
      </w:r>
      <w:r w:rsidR="005919D1" w:rsidRPr="00C3604A">
        <w:rPr>
          <w:szCs w:val="20"/>
        </w:rPr>
        <w:t xml:space="preserve">Fijn dat u voor ons aan de slag gaat. </w:t>
      </w:r>
    </w:p>
    <w:p w14:paraId="36B731C7" w14:textId="77777777" w:rsidR="00DE4AED" w:rsidRPr="00C3604A" w:rsidRDefault="00DE4AED" w:rsidP="00D31DD6">
      <w:pPr>
        <w:pStyle w:val="Geenafstand"/>
        <w:rPr>
          <w:szCs w:val="20"/>
        </w:rPr>
      </w:pPr>
    </w:p>
    <w:p w14:paraId="2CFD5D2F" w14:textId="69B06AC4" w:rsidR="00DE4AED" w:rsidRPr="00C3604A" w:rsidRDefault="00A45B07" w:rsidP="00DE4AED">
      <w:pPr>
        <w:pStyle w:val="Geenafstand"/>
        <w:rPr>
          <w:szCs w:val="20"/>
        </w:rPr>
      </w:pPr>
      <w:r>
        <w:rPr>
          <w:szCs w:val="20"/>
        </w:rPr>
        <w:t>D</w:t>
      </w:r>
      <w:r w:rsidR="00DE4AED" w:rsidRPr="00C3604A">
        <w:rPr>
          <w:szCs w:val="20"/>
        </w:rPr>
        <w:t xml:space="preserve">e opdracht </w:t>
      </w:r>
      <w:r w:rsidR="008B06CF">
        <w:rPr>
          <w:szCs w:val="20"/>
        </w:rPr>
        <w:t>k</w:t>
      </w:r>
      <w:r>
        <w:rPr>
          <w:szCs w:val="20"/>
        </w:rPr>
        <w:t>ent</w:t>
      </w:r>
      <w:r w:rsidR="008C7874">
        <w:rPr>
          <w:szCs w:val="20"/>
        </w:rPr>
        <w:t>, zoals ook in de aanbesteding is vermeld,</w:t>
      </w:r>
      <w:r w:rsidR="00DE4AED" w:rsidRPr="00C3604A">
        <w:rPr>
          <w:szCs w:val="20"/>
        </w:rPr>
        <w:t xml:space="preserve"> ook een </w:t>
      </w:r>
      <w:r>
        <w:rPr>
          <w:szCs w:val="20"/>
        </w:rPr>
        <w:t xml:space="preserve">onderdeel </w:t>
      </w:r>
      <w:r w:rsidR="00DE4AED" w:rsidRPr="00C3604A">
        <w:rPr>
          <w:szCs w:val="20"/>
        </w:rPr>
        <w:t xml:space="preserve">Social Return on Investment (SRoI). Mijn naam is </w:t>
      </w:r>
      <w:r w:rsidR="009A2D28" w:rsidRPr="009A2D28">
        <w:rPr>
          <w:color w:val="FF0000"/>
          <w:szCs w:val="20"/>
        </w:rPr>
        <w:t>&lt;Naam&gt;</w:t>
      </w:r>
      <w:r w:rsidR="00A40C5B" w:rsidRPr="00A40C5B">
        <w:rPr>
          <w:color w:val="FF0000"/>
          <w:szCs w:val="20"/>
        </w:rPr>
        <w:t xml:space="preserve"> </w:t>
      </w:r>
      <w:r>
        <w:rPr>
          <w:szCs w:val="20"/>
        </w:rPr>
        <w:t>en ik ben als coördinator SRoI</w:t>
      </w:r>
      <w:r w:rsidR="00DE4AED" w:rsidRPr="00C3604A">
        <w:rPr>
          <w:szCs w:val="20"/>
        </w:rPr>
        <w:t xml:space="preserve"> </w:t>
      </w:r>
      <w:r w:rsidR="005D29B5">
        <w:rPr>
          <w:szCs w:val="20"/>
        </w:rPr>
        <w:t xml:space="preserve">namens gemeente </w:t>
      </w:r>
      <w:r w:rsidR="009A2D28">
        <w:rPr>
          <w:szCs w:val="20"/>
        </w:rPr>
        <w:t xml:space="preserve">De Ronde Venen </w:t>
      </w:r>
      <w:r w:rsidR="00DE4AED" w:rsidRPr="00C3604A">
        <w:rPr>
          <w:szCs w:val="20"/>
        </w:rPr>
        <w:t xml:space="preserve">uw aanspreekpunt voor het </w:t>
      </w:r>
      <w:r>
        <w:rPr>
          <w:szCs w:val="20"/>
        </w:rPr>
        <w:t xml:space="preserve">onderdeel </w:t>
      </w:r>
      <w:r w:rsidR="00DE4AED" w:rsidRPr="00C3604A">
        <w:rPr>
          <w:szCs w:val="20"/>
        </w:rPr>
        <w:t xml:space="preserve">SRoI </w:t>
      </w:r>
      <w:r>
        <w:rPr>
          <w:szCs w:val="20"/>
        </w:rPr>
        <w:t>in</w:t>
      </w:r>
      <w:r w:rsidR="00DE4AED" w:rsidRPr="00C3604A">
        <w:rPr>
          <w:szCs w:val="20"/>
        </w:rPr>
        <w:t xml:space="preserve"> de</w:t>
      </w:r>
      <w:r>
        <w:rPr>
          <w:szCs w:val="20"/>
        </w:rPr>
        <w:t>ze</w:t>
      </w:r>
      <w:r w:rsidR="00DE4AED" w:rsidRPr="00C3604A">
        <w:rPr>
          <w:szCs w:val="20"/>
        </w:rPr>
        <w:t xml:space="preserve"> opdracht. </w:t>
      </w:r>
    </w:p>
    <w:p w14:paraId="0EECAF44" w14:textId="77777777" w:rsidR="00DE4AED" w:rsidRPr="00C3604A" w:rsidRDefault="00DE4AED" w:rsidP="00D31DD6">
      <w:pPr>
        <w:pStyle w:val="Geenafstand"/>
        <w:rPr>
          <w:szCs w:val="20"/>
        </w:rPr>
      </w:pPr>
    </w:p>
    <w:p w14:paraId="290C795A" w14:textId="77777777" w:rsidR="009C0D1D" w:rsidRPr="00C3604A" w:rsidRDefault="00625A48" w:rsidP="009C0D1D">
      <w:pPr>
        <w:pStyle w:val="Geenafstand"/>
        <w:rPr>
          <w:szCs w:val="20"/>
        </w:rPr>
      </w:pPr>
      <w:r w:rsidRPr="00C3604A">
        <w:rPr>
          <w:szCs w:val="20"/>
        </w:rPr>
        <w:t>Bij</w:t>
      </w:r>
      <w:r w:rsidR="00AB5EBA" w:rsidRPr="00C3604A">
        <w:rPr>
          <w:szCs w:val="20"/>
        </w:rPr>
        <w:t xml:space="preserve"> deze startbrief</w:t>
      </w:r>
      <w:r w:rsidR="00DE4AED" w:rsidRPr="00C3604A">
        <w:rPr>
          <w:szCs w:val="20"/>
        </w:rPr>
        <w:t xml:space="preserve"> SRoI </w:t>
      </w:r>
      <w:r w:rsidR="00C3604A" w:rsidRPr="00C3604A">
        <w:rPr>
          <w:szCs w:val="20"/>
        </w:rPr>
        <w:t>vindt u:</w:t>
      </w:r>
    </w:p>
    <w:p w14:paraId="5E984DA1" w14:textId="77777777" w:rsidR="00670D97" w:rsidRPr="00C3604A" w:rsidRDefault="00C3604A" w:rsidP="00670D97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>H</w:t>
      </w:r>
      <w:r w:rsidR="0075229B" w:rsidRPr="00C3604A">
        <w:rPr>
          <w:szCs w:val="20"/>
        </w:rPr>
        <w:t>et</w:t>
      </w:r>
      <w:r w:rsidR="00905381" w:rsidRPr="00C3604A">
        <w:rPr>
          <w:szCs w:val="20"/>
        </w:rPr>
        <w:t xml:space="preserve"> </w:t>
      </w:r>
      <w:r w:rsidR="00670D97" w:rsidRPr="00C3604A">
        <w:rPr>
          <w:szCs w:val="20"/>
        </w:rPr>
        <w:t>b</w:t>
      </w:r>
      <w:r w:rsidR="009C0D1D" w:rsidRPr="00C3604A">
        <w:rPr>
          <w:szCs w:val="20"/>
        </w:rPr>
        <w:t>ouwblokkenschema</w:t>
      </w:r>
      <w:r w:rsidR="00670D97" w:rsidRPr="00C3604A">
        <w:rPr>
          <w:szCs w:val="20"/>
        </w:rPr>
        <w:t xml:space="preserve"> </w:t>
      </w:r>
      <w:r w:rsidR="00905381" w:rsidRPr="00C3604A">
        <w:rPr>
          <w:szCs w:val="20"/>
        </w:rPr>
        <w:t>da</w:t>
      </w:r>
      <w:r w:rsidR="00DE4AED" w:rsidRPr="00C3604A">
        <w:rPr>
          <w:szCs w:val="20"/>
        </w:rPr>
        <w:t>t we h</w:t>
      </w:r>
      <w:r w:rsidR="00905381" w:rsidRPr="00C3604A">
        <w:rPr>
          <w:szCs w:val="20"/>
        </w:rPr>
        <w:t xml:space="preserve">anteren voor de invulling van </w:t>
      </w:r>
      <w:r w:rsidR="00DE4AED" w:rsidRPr="00C3604A">
        <w:rPr>
          <w:szCs w:val="20"/>
        </w:rPr>
        <w:t>SRoI</w:t>
      </w:r>
    </w:p>
    <w:p w14:paraId="13E714D3" w14:textId="77777777" w:rsidR="005919D1" w:rsidRPr="00C3604A" w:rsidRDefault="00C3604A" w:rsidP="00670D97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>D</w:t>
      </w:r>
      <w:r w:rsidR="0075229B" w:rsidRPr="00C3604A">
        <w:rPr>
          <w:szCs w:val="20"/>
        </w:rPr>
        <w:t>e</w:t>
      </w:r>
      <w:r w:rsidR="005919D1" w:rsidRPr="00C3604A">
        <w:rPr>
          <w:szCs w:val="20"/>
        </w:rPr>
        <w:t xml:space="preserve"> factsheet</w:t>
      </w:r>
      <w:r w:rsidR="00AB5EBA" w:rsidRPr="00C3604A">
        <w:rPr>
          <w:szCs w:val="20"/>
        </w:rPr>
        <w:t xml:space="preserve"> </w:t>
      </w:r>
      <w:r w:rsidR="005919D1" w:rsidRPr="00C3604A">
        <w:rPr>
          <w:szCs w:val="20"/>
        </w:rPr>
        <w:t xml:space="preserve">voor </w:t>
      </w:r>
      <w:r w:rsidR="0091245F" w:rsidRPr="00C3604A">
        <w:rPr>
          <w:szCs w:val="20"/>
        </w:rPr>
        <w:t xml:space="preserve">het vastleggen van </w:t>
      </w:r>
      <w:r w:rsidR="00DE4AED" w:rsidRPr="00C3604A">
        <w:rPr>
          <w:szCs w:val="20"/>
        </w:rPr>
        <w:t xml:space="preserve">de </w:t>
      </w:r>
      <w:r w:rsidR="00DE4AED" w:rsidRPr="00C3604A">
        <w:rPr>
          <w:i/>
          <w:szCs w:val="20"/>
        </w:rPr>
        <w:t>invulling</w:t>
      </w:r>
      <w:r w:rsidR="00DE4AED" w:rsidRPr="00C3604A">
        <w:rPr>
          <w:szCs w:val="20"/>
        </w:rPr>
        <w:t xml:space="preserve"> van </w:t>
      </w:r>
      <w:r w:rsidR="005919D1" w:rsidRPr="00C3604A">
        <w:rPr>
          <w:szCs w:val="20"/>
        </w:rPr>
        <w:t xml:space="preserve">uw </w:t>
      </w:r>
      <w:r w:rsidR="00DE4AED" w:rsidRPr="00C3604A">
        <w:rPr>
          <w:szCs w:val="20"/>
        </w:rPr>
        <w:t>SRoI</w:t>
      </w:r>
      <w:r w:rsidR="005919D1" w:rsidRPr="00C3604A">
        <w:rPr>
          <w:szCs w:val="20"/>
        </w:rPr>
        <w:t xml:space="preserve"> verplichting</w:t>
      </w:r>
      <w:r w:rsidR="0091245F" w:rsidRPr="00C3604A">
        <w:rPr>
          <w:szCs w:val="20"/>
        </w:rPr>
        <w:t xml:space="preserve">. Deze factsheet </w:t>
      </w:r>
      <w:r w:rsidR="00E66860">
        <w:rPr>
          <w:szCs w:val="20"/>
        </w:rPr>
        <w:t>is</w:t>
      </w:r>
      <w:r w:rsidR="005919D1" w:rsidRPr="00C3604A">
        <w:rPr>
          <w:szCs w:val="20"/>
        </w:rPr>
        <w:t xml:space="preserve"> als addendum </w:t>
      </w:r>
      <w:r w:rsidR="00E66860">
        <w:rPr>
          <w:szCs w:val="20"/>
        </w:rPr>
        <w:t>een onderdeel van</w:t>
      </w:r>
      <w:r w:rsidR="005919D1" w:rsidRPr="00C3604A">
        <w:rPr>
          <w:szCs w:val="20"/>
        </w:rPr>
        <w:t xml:space="preserve"> </w:t>
      </w:r>
      <w:r w:rsidR="00E66860">
        <w:rPr>
          <w:szCs w:val="20"/>
        </w:rPr>
        <w:t xml:space="preserve">de </w:t>
      </w:r>
      <w:r w:rsidR="0091245F" w:rsidRPr="00C3604A">
        <w:rPr>
          <w:szCs w:val="20"/>
        </w:rPr>
        <w:t>contract</w:t>
      </w:r>
      <w:r w:rsidR="00DE4AED" w:rsidRPr="00C3604A">
        <w:rPr>
          <w:szCs w:val="20"/>
        </w:rPr>
        <w:t>en</w:t>
      </w:r>
      <w:r w:rsidR="0091245F" w:rsidRPr="00C3604A">
        <w:rPr>
          <w:szCs w:val="20"/>
        </w:rPr>
        <w:t xml:space="preserve"> van de opdracht</w:t>
      </w:r>
      <w:r w:rsidR="005919D1" w:rsidRPr="00C3604A">
        <w:rPr>
          <w:szCs w:val="20"/>
        </w:rPr>
        <w:t>.</w:t>
      </w:r>
      <w:r w:rsidR="00005E79" w:rsidRPr="00C3604A">
        <w:rPr>
          <w:szCs w:val="20"/>
        </w:rPr>
        <w:t xml:space="preserve"> </w:t>
      </w:r>
    </w:p>
    <w:p w14:paraId="23169562" w14:textId="77777777" w:rsidR="00005E79" w:rsidRPr="00C3604A" w:rsidRDefault="00005E79" w:rsidP="005919D1">
      <w:pPr>
        <w:pStyle w:val="Geenafstand"/>
        <w:jc w:val="both"/>
        <w:rPr>
          <w:szCs w:val="20"/>
        </w:rPr>
      </w:pPr>
    </w:p>
    <w:p w14:paraId="346D82F4" w14:textId="77777777" w:rsidR="00C3604A" w:rsidRPr="00C3604A" w:rsidRDefault="00C3604A" w:rsidP="00005E79">
      <w:pPr>
        <w:pStyle w:val="Geenafstand"/>
        <w:rPr>
          <w:szCs w:val="20"/>
        </w:rPr>
      </w:pPr>
      <w:r w:rsidRPr="00C3604A">
        <w:rPr>
          <w:szCs w:val="20"/>
        </w:rPr>
        <w:t>Wij vragen u het volgende:</w:t>
      </w:r>
    </w:p>
    <w:p w14:paraId="6845A6E0" w14:textId="77777777" w:rsidR="0075229B" w:rsidRPr="00C3604A" w:rsidRDefault="00DE4AED" w:rsidP="00C3604A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 xml:space="preserve">Wilt u </w:t>
      </w:r>
      <w:r w:rsidR="00C3604A" w:rsidRPr="00C3604A">
        <w:rPr>
          <w:szCs w:val="20"/>
        </w:rPr>
        <w:t>de</w:t>
      </w:r>
      <w:r w:rsidR="005919D1" w:rsidRPr="00C3604A">
        <w:rPr>
          <w:szCs w:val="20"/>
        </w:rPr>
        <w:t xml:space="preserve"> factsheet</w:t>
      </w:r>
      <w:r w:rsidR="007F79EC" w:rsidRPr="00C3604A">
        <w:rPr>
          <w:szCs w:val="20"/>
        </w:rPr>
        <w:t xml:space="preserve"> </w:t>
      </w:r>
      <w:r w:rsidR="005919D1" w:rsidRPr="00C3604A">
        <w:rPr>
          <w:szCs w:val="20"/>
        </w:rPr>
        <w:t>op basis van het 1e co</w:t>
      </w:r>
      <w:r w:rsidRPr="00C3604A">
        <w:rPr>
          <w:szCs w:val="20"/>
        </w:rPr>
        <w:t xml:space="preserve">ntact met de coördinator SRoI </w:t>
      </w:r>
      <w:r w:rsidR="005919D1" w:rsidRPr="00C3604A">
        <w:rPr>
          <w:szCs w:val="20"/>
        </w:rPr>
        <w:t>zelf volledig</w:t>
      </w:r>
      <w:r w:rsidRPr="00C3604A">
        <w:rPr>
          <w:szCs w:val="20"/>
        </w:rPr>
        <w:t xml:space="preserve"> </w:t>
      </w:r>
      <w:r w:rsidRPr="00C3604A">
        <w:rPr>
          <w:szCs w:val="20"/>
          <w:u w:val="single"/>
        </w:rPr>
        <w:t>in</w:t>
      </w:r>
      <w:r w:rsidR="005919D1" w:rsidRPr="00C3604A">
        <w:rPr>
          <w:szCs w:val="20"/>
          <w:u w:val="single"/>
        </w:rPr>
        <w:t>vullen</w:t>
      </w:r>
      <w:r w:rsidR="005919D1" w:rsidRPr="00C3604A">
        <w:rPr>
          <w:szCs w:val="20"/>
        </w:rPr>
        <w:t xml:space="preserve"> (ongeacht of u </w:t>
      </w:r>
      <w:r w:rsidR="0091245F" w:rsidRPr="00C3604A">
        <w:rPr>
          <w:szCs w:val="20"/>
        </w:rPr>
        <w:t xml:space="preserve">evt. </w:t>
      </w:r>
      <w:r w:rsidR="005919D1" w:rsidRPr="00C3604A">
        <w:rPr>
          <w:szCs w:val="20"/>
        </w:rPr>
        <w:t>met onderaannemers werkt)</w:t>
      </w:r>
      <w:r w:rsidR="007F79EC" w:rsidRPr="00C3604A">
        <w:rPr>
          <w:szCs w:val="20"/>
        </w:rPr>
        <w:t>?</w:t>
      </w:r>
      <w:r w:rsidR="00905381" w:rsidRPr="00C3604A">
        <w:rPr>
          <w:szCs w:val="20"/>
        </w:rPr>
        <w:t xml:space="preserve"> </w:t>
      </w:r>
    </w:p>
    <w:p w14:paraId="531FD037" w14:textId="77777777" w:rsidR="006C3772" w:rsidRPr="00C3604A" w:rsidRDefault="00C3604A" w:rsidP="00D31DD6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>Wilt u</w:t>
      </w:r>
      <w:r w:rsidR="00DE4AED" w:rsidRPr="00C3604A">
        <w:rPr>
          <w:szCs w:val="20"/>
        </w:rPr>
        <w:t xml:space="preserve"> </w:t>
      </w:r>
      <w:r w:rsidR="00905381" w:rsidRPr="00C3604A">
        <w:rPr>
          <w:szCs w:val="20"/>
        </w:rPr>
        <w:t>de ingevulde factsheet</w:t>
      </w:r>
      <w:r w:rsidRPr="00C3604A">
        <w:rPr>
          <w:szCs w:val="20"/>
        </w:rPr>
        <w:t xml:space="preserve"> aan mij </w:t>
      </w:r>
      <w:r w:rsidRPr="00C3604A">
        <w:rPr>
          <w:szCs w:val="20"/>
          <w:u w:val="single"/>
        </w:rPr>
        <w:t>retourneren</w:t>
      </w:r>
      <w:r w:rsidR="00905381" w:rsidRPr="00C3604A">
        <w:rPr>
          <w:szCs w:val="20"/>
        </w:rPr>
        <w:t xml:space="preserve"> </w:t>
      </w:r>
      <w:r w:rsidRPr="00C3604A">
        <w:rPr>
          <w:szCs w:val="20"/>
        </w:rPr>
        <w:t>obv. de afspraken die we maken nadat wij elkaar hebben gesproken?</w:t>
      </w:r>
    </w:p>
    <w:p w14:paraId="0683BCF4" w14:textId="77777777" w:rsidR="00C3604A" w:rsidRPr="00C3604A" w:rsidRDefault="00C3604A" w:rsidP="00C3604A">
      <w:pPr>
        <w:pStyle w:val="Geenafstand"/>
        <w:ind w:left="284"/>
        <w:rPr>
          <w:szCs w:val="20"/>
        </w:rPr>
      </w:pPr>
    </w:p>
    <w:p w14:paraId="06F4907F" w14:textId="368F772F" w:rsidR="009C0D1D" w:rsidRPr="00C3604A" w:rsidRDefault="009C0D1D" w:rsidP="00D31DD6">
      <w:pPr>
        <w:pStyle w:val="Geenafstand"/>
        <w:rPr>
          <w:szCs w:val="20"/>
        </w:rPr>
      </w:pPr>
      <w:r w:rsidRPr="00C3604A">
        <w:rPr>
          <w:szCs w:val="20"/>
        </w:rPr>
        <w:t>Wanneer er</w:t>
      </w:r>
      <w:r w:rsidR="005919D1" w:rsidRPr="00C3604A">
        <w:rPr>
          <w:szCs w:val="20"/>
        </w:rPr>
        <w:t xml:space="preserve"> vragen </w:t>
      </w:r>
      <w:r w:rsidRPr="00C3604A">
        <w:rPr>
          <w:szCs w:val="20"/>
        </w:rPr>
        <w:t>zijn</w:t>
      </w:r>
      <w:r w:rsidR="005919D1" w:rsidRPr="00C3604A">
        <w:rPr>
          <w:szCs w:val="20"/>
        </w:rPr>
        <w:t xml:space="preserve"> en/of </w:t>
      </w:r>
      <w:r w:rsidR="009A2D28">
        <w:rPr>
          <w:szCs w:val="20"/>
        </w:rPr>
        <w:t>u</w:t>
      </w:r>
      <w:r w:rsidR="006D768A" w:rsidRPr="00C3604A">
        <w:rPr>
          <w:szCs w:val="20"/>
        </w:rPr>
        <w:t xml:space="preserve"> </w:t>
      </w:r>
      <w:r w:rsidRPr="00C3604A">
        <w:rPr>
          <w:szCs w:val="20"/>
        </w:rPr>
        <w:t>wil</w:t>
      </w:r>
      <w:r w:rsidR="00DE4AED" w:rsidRPr="00C3604A">
        <w:rPr>
          <w:szCs w:val="20"/>
        </w:rPr>
        <w:t xml:space="preserve"> sparren</w:t>
      </w:r>
      <w:r w:rsidR="005919D1" w:rsidRPr="00C3604A">
        <w:rPr>
          <w:szCs w:val="20"/>
        </w:rPr>
        <w:t xml:space="preserve">, wees dan van harte welkom om </w:t>
      </w:r>
      <w:r w:rsidRPr="00C3604A">
        <w:rPr>
          <w:szCs w:val="20"/>
        </w:rPr>
        <w:t xml:space="preserve">contact </w:t>
      </w:r>
      <w:r w:rsidR="00C3604A" w:rsidRPr="00C3604A">
        <w:rPr>
          <w:szCs w:val="20"/>
        </w:rPr>
        <w:t xml:space="preserve">met mij </w:t>
      </w:r>
      <w:r w:rsidRPr="00C3604A">
        <w:rPr>
          <w:szCs w:val="20"/>
        </w:rPr>
        <w:t>op te nemen.</w:t>
      </w:r>
      <w:r w:rsidR="00C3604A" w:rsidRPr="00C3604A">
        <w:rPr>
          <w:szCs w:val="20"/>
        </w:rPr>
        <w:t xml:space="preserve"> Ik denk graag met u mee.</w:t>
      </w:r>
    </w:p>
    <w:p w14:paraId="6F57FFEC" w14:textId="77777777" w:rsidR="006D768A" w:rsidRPr="00C3604A" w:rsidRDefault="006D768A" w:rsidP="00D31DD6">
      <w:pPr>
        <w:pStyle w:val="Geenafstand"/>
        <w:rPr>
          <w:szCs w:val="20"/>
        </w:rPr>
      </w:pPr>
    </w:p>
    <w:p w14:paraId="1E01EBE2" w14:textId="38502F0A" w:rsidR="00AB5EBA" w:rsidRPr="00C3604A" w:rsidRDefault="00DE4AED" w:rsidP="00D31DD6">
      <w:pPr>
        <w:pStyle w:val="Geenafstand"/>
        <w:rPr>
          <w:szCs w:val="20"/>
        </w:rPr>
      </w:pPr>
      <w:r w:rsidRPr="00C3604A">
        <w:rPr>
          <w:szCs w:val="20"/>
        </w:rPr>
        <w:t xml:space="preserve">De gemeente </w:t>
      </w:r>
      <w:r w:rsidR="009C0D1D" w:rsidRPr="00C3604A">
        <w:rPr>
          <w:szCs w:val="20"/>
        </w:rPr>
        <w:t>wens</w:t>
      </w:r>
      <w:r w:rsidR="005D29B5">
        <w:rPr>
          <w:szCs w:val="20"/>
        </w:rPr>
        <w:t>t</w:t>
      </w:r>
      <w:r w:rsidR="009C0D1D" w:rsidRPr="00C3604A">
        <w:rPr>
          <w:szCs w:val="20"/>
        </w:rPr>
        <w:t xml:space="preserve"> </w:t>
      </w:r>
      <w:r w:rsidR="009A2D28">
        <w:rPr>
          <w:szCs w:val="20"/>
        </w:rPr>
        <w:t>u</w:t>
      </w:r>
      <w:r w:rsidR="006D768A" w:rsidRPr="00C3604A">
        <w:rPr>
          <w:szCs w:val="20"/>
        </w:rPr>
        <w:t xml:space="preserve"> </w:t>
      </w:r>
      <w:r w:rsidR="009C0D1D" w:rsidRPr="00C3604A">
        <w:rPr>
          <w:szCs w:val="20"/>
        </w:rPr>
        <w:t xml:space="preserve">alvast </w:t>
      </w:r>
      <w:r w:rsidR="005919D1" w:rsidRPr="00C3604A">
        <w:rPr>
          <w:szCs w:val="20"/>
        </w:rPr>
        <w:t>veel plezier bij</w:t>
      </w:r>
      <w:r w:rsidR="0091245F" w:rsidRPr="00C3604A">
        <w:rPr>
          <w:szCs w:val="20"/>
        </w:rPr>
        <w:t xml:space="preserve"> de uitvoering van </w:t>
      </w:r>
      <w:r w:rsidR="009C0D1D" w:rsidRPr="00C3604A">
        <w:rPr>
          <w:szCs w:val="20"/>
        </w:rPr>
        <w:t>de</w:t>
      </w:r>
      <w:r w:rsidR="0091245F" w:rsidRPr="00C3604A">
        <w:rPr>
          <w:szCs w:val="20"/>
        </w:rPr>
        <w:t xml:space="preserve"> opdracht é</w:t>
      </w:r>
      <w:r w:rsidR="005919D1" w:rsidRPr="00C3604A">
        <w:rPr>
          <w:szCs w:val="20"/>
        </w:rPr>
        <w:t xml:space="preserve">n </w:t>
      </w:r>
      <w:r w:rsidR="00AB5EBA" w:rsidRPr="00C3604A">
        <w:rPr>
          <w:szCs w:val="20"/>
        </w:rPr>
        <w:t xml:space="preserve">zien uit naar een </w:t>
      </w:r>
      <w:r w:rsidR="0091245F" w:rsidRPr="00C3604A">
        <w:rPr>
          <w:szCs w:val="20"/>
        </w:rPr>
        <w:t xml:space="preserve">mooi resultaat en </w:t>
      </w:r>
      <w:r w:rsidR="00AB5EBA" w:rsidRPr="00C3604A">
        <w:rPr>
          <w:szCs w:val="20"/>
        </w:rPr>
        <w:t xml:space="preserve">goede </w:t>
      </w:r>
      <w:r w:rsidR="003D7D20" w:rsidRPr="00C3604A">
        <w:rPr>
          <w:szCs w:val="20"/>
        </w:rPr>
        <w:t>invulling van Social Return</w:t>
      </w:r>
      <w:r w:rsidR="00AB5EBA" w:rsidRPr="00C3604A">
        <w:rPr>
          <w:szCs w:val="20"/>
        </w:rPr>
        <w:t>.</w:t>
      </w:r>
    </w:p>
    <w:p w14:paraId="4AC30D59" w14:textId="77777777" w:rsidR="00DE4AED" w:rsidRDefault="00A40C5B" w:rsidP="00D31DD6">
      <w:pPr>
        <w:pStyle w:val="Geenafstand"/>
        <w:rPr>
          <w:szCs w:val="20"/>
        </w:rPr>
      </w:pPr>
      <w:r>
        <w:rPr>
          <w:szCs w:val="20"/>
        </w:rPr>
        <w:t>Met hartelijke</w:t>
      </w:r>
      <w:r w:rsidR="00DE4AED" w:rsidRPr="00C3604A">
        <w:rPr>
          <w:szCs w:val="20"/>
        </w:rPr>
        <w:t xml:space="preserve"> groet,</w:t>
      </w:r>
    </w:p>
    <w:p w14:paraId="37E3FDC7" w14:textId="77777777" w:rsidR="00A40C5B" w:rsidRDefault="00A40C5B" w:rsidP="00D31DD6">
      <w:pPr>
        <w:pStyle w:val="Geenafstand"/>
        <w:rPr>
          <w:szCs w:val="20"/>
        </w:rPr>
      </w:pPr>
    </w:p>
    <w:p w14:paraId="408B8B18" w14:textId="77777777" w:rsidR="00A40C5B" w:rsidRDefault="00A40C5B" w:rsidP="00D31DD6">
      <w:pPr>
        <w:pStyle w:val="Geenafstand"/>
        <w:rPr>
          <w:szCs w:val="20"/>
        </w:rPr>
      </w:pPr>
    </w:p>
    <w:p w14:paraId="4463DC5A" w14:textId="77777777" w:rsidR="00A40C5B" w:rsidRDefault="00A40C5B" w:rsidP="00D31DD6">
      <w:pPr>
        <w:pStyle w:val="Geenafstand"/>
        <w:rPr>
          <w:szCs w:val="20"/>
        </w:rPr>
      </w:pPr>
    </w:p>
    <w:p w14:paraId="46095138" w14:textId="77777777" w:rsidR="00A40C5B" w:rsidRPr="00A40C5B" w:rsidRDefault="00A40C5B" w:rsidP="00D31DD6">
      <w:pPr>
        <w:pStyle w:val="Geenafstand"/>
        <w:rPr>
          <w:color w:val="FF0000"/>
          <w:szCs w:val="20"/>
        </w:rPr>
      </w:pPr>
      <w:r w:rsidRPr="00A40C5B">
        <w:rPr>
          <w:color w:val="FF0000"/>
          <w:szCs w:val="20"/>
        </w:rPr>
        <w:t>Contactgegevens coördinator SROI</w:t>
      </w:r>
    </w:p>
    <w:p w14:paraId="6E7DBA17" w14:textId="77777777" w:rsidR="005919D1" w:rsidRPr="00AB107B" w:rsidRDefault="005919D1" w:rsidP="0059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  <w:lang w:val="en-GB"/>
        </w:rPr>
      </w:pPr>
      <w:r>
        <w:rPr>
          <w:lang w:val="x-none"/>
        </w:rPr>
        <w:br w:type="page"/>
      </w:r>
      <w:r w:rsidR="00BD1FE0" w:rsidRPr="00AB107B">
        <w:rPr>
          <w:sz w:val="32"/>
          <w:szCs w:val="32"/>
          <w:lang w:val="en-GB"/>
        </w:rPr>
        <w:lastRenderedPageBreak/>
        <w:t>Factsheet Social R</w:t>
      </w:r>
      <w:r w:rsidRPr="00AB107B">
        <w:rPr>
          <w:sz w:val="32"/>
          <w:szCs w:val="32"/>
          <w:lang w:val="en-GB"/>
        </w:rPr>
        <w:t>eturn</w:t>
      </w:r>
      <w:r w:rsidR="00A45B07" w:rsidRPr="00AB107B">
        <w:rPr>
          <w:sz w:val="32"/>
          <w:szCs w:val="32"/>
          <w:lang w:val="en-GB"/>
        </w:rPr>
        <w:t xml:space="preserve"> on Investment (</w:t>
      </w:r>
      <w:proofErr w:type="spellStart"/>
      <w:r w:rsidR="00A45B07" w:rsidRPr="00AB107B">
        <w:rPr>
          <w:sz w:val="32"/>
          <w:szCs w:val="32"/>
          <w:lang w:val="en-GB"/>
        </w:rPr>
        <w:t>SRoI</w:t>
      </w:r>
      <w:proofErr w:type="spellEnd"/>
      <w:r w:rsidR="00A45B07" w:rsidRPr="00AB107B">
        <w:rPr>
          <w:sz w:val="32"/>
          <w:szCs w:val="32"/>
          <w:lang w:val="en-GB"/>
        </w:rPr>
        <w:t>)</w:t>
      </w:r>
    </w:p>
    <w:p w14:paraId="39AEF818" w14:textId="77777777" w:rsidR="005919D1" w:rsidRPr="00AB107B" w:rsidRDefault="005919D1" w:rsidP="00AB5EBA">
      <w:pPr>
        <w:rPr>
          <w:lang w:val="en-GB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F27B19" w:rsidRPr="00601330" w14:paraId="5F7ACD63" w14:textId="77777777" w:rsidTr="00601330">
        <w:tc>
          <w:tcPr>
            <w:tcW w:w="9464" w:type="dxa"/>
            <w:gridSpan w:val="2"/>
            <w:shd w:val="clear" w:color="auto" w:fill="auto"/>
          </w:tcPr>
          <w:p w14:paraId="087083BE" w14:textId="77777777" w:rsidR="00F27B19" w:rsidRPr="00601330" w:rsidRDefault="00F27B19" w:rsidP="00601330">
            <w:pPr>
              <w:rPr>
                <w:b/>
              </w:rPr>
            </w:pPr>
            <w:r w:rsidRPr="00601330">
              <w:rPr>
                <w:b/>
              </w:rPr>
              <w:t>Opdracht</w:t>
            </w:r>
          </w:p>
        </w:tc>
      </w:tr>
      <w:tr w:rsidR="00CD7B1C" w14:paraId="722867DD" w14:textId="77777777" w:rsidTr="00601330">
        <w:tc>
          <w:tcPr>
            <w:tcW w:w="3936" w:type="dxa"/>
            <w:shd w:val="clear" w:color="auto" w:fill="auto"/>
          </w:tcPr>
          <w:p w14:paraId="0526461B" w14:textId="77777777" w:rsidR="00CD7B1C" w:rsidRDefault="00CD7B1C" w:rsidP="00601330">
            <w:pPr>
              <w:jc w:val="right"/>
            </w:pPr>
            <w:r>
              <w:t>Betreft</w:t>
            </w:r>
          </w:p>
        </w:tc>
        <w:tc>
          <w:tcPr>
            <w:tcW w:w="5528" w:type="dxa"/>
            <w:shd w:val="clear" w:color="auto" w:fill="auto"/>
          </w:tcPr>
          <w:p w14:paraId="285C25F1" w14:textId="77777777" w:rsidR="00CD7B1C" w:rsidRPr="00CD7B1C" w:rsidRDefault="00CD7B1C" w:rsidP="00CD7B1C"/>
        </w:tc>
      </w:tr>
      <w:tr w:rsidR="00CD7B1C" w14:paraId="45DE1401" w14:textId="77777777" w:rsidTr="00601330">
        <w:tc>
          <w:tcPr>
            <w:tcW w:w="3936" w:type="dxa"/>
            <w:shd w:val="clear" w:color="auto" w:fill="auto"/>
          </w:tcPr>
          <w:p w14:paraId="132576E9" w14:textId="77777777" w:rsidR="00CD7B1C" w:rsidRDefault="00625A48" w:rsidP="00601330">
            <w:pPr>
              <w:jc w:val="right"/>
            </w:pPr>
            <w:r>
              <w:t xml:space="preserve">Opdrachtsom </w:t>
            </w:r>
            <w:r w:rsidR="00CD7B1C">
              <w:t>opdracht</w:t>
            </w:r>
          </w:p>
        </w:tc>
        <w:tc>
          <w:tcPr>
            <w:tcW w:w="5528" w:type="dxa"/>
            <w:shd w:val="clear" w:color="auto" w:fill="auto"/>
          </w:tcPr>
          <w:p w14:paraId="1F4F723B" w14:textId="77777777" w:rsidR="00CD7B1C" w:rsidRDefault="00CD7B1C" w:rsidP="00CD7B1C"/>
        </w:tc>
      </w:tr>
      <w:tr w:rsidR="00625A48" w14:paraId="3B9A104D" w14:textId="77777777" w:rsidTr="00601330">
        <w:tc>
          <w:tcPr>
            <w:tcW w:w="3936" w:type="dxa"/>
            <w:shd w:val="clear" w:color="auto" w:fill="auto"/>
          </w:tcPr>
          <w:p w14:paraId="73B24AA5" w14:textId="77777777" w:rsidR="00625A48" w:rsidRDefault="00625A48" w:rsidP="00601330">
            <w:pPr>
              <w:jc w:val="right"/>
            </w:pPr>
            <w:r>
              <w:t>Looptijd</w:t>
            </w:r>
          </w:p>
        </w:tc>
        <w:tc>
          <w:tcPr>
            <w:tcW w:w="5528" w:type="dxa"/>
            <w:shd w:val="clear" w:color="auto" w:fill="auto"/>
          </w:tcPr>
          <w:p w14:paraId="19E68571" w14:textId="77777777" w:rsidR="00625A48" w:rsidRPr="00625A48" w:rsidRDefault="00625A48" w:rsidP="00CD7B1C"/>
        </w:tc>
      </w:tr>
      <w:tr w:rsidR="00CD7B1C" w14:paraId="452DC319" w14:textId="77777777" w:rsidTr="00601330">
        <w:tc>
          <w:tcPr>
            <w:tcW w:w="3936" w:type="dxa"/>
            <w:shd w:val="clear" w:color="auto" w:fill="auto"/>
          </w:tcPr>
          <w:p w14:paraId="2070220E" w14:textId="77777777" w:rsidR="00CD7B1C" w:rsidRDefault="00CD7B1C" w:rsidP="00601330">
            <w:pPr>
              <w:jc w:val="right"/>
            </w:pPr>
            <w:r>
              <w:t>Omvang Social return verplichting</w:t>
            </w:r>
          </w:p>
        </w:tc>
        <w:tc>
          <w:tcPr>
            <w:tcW w:w="5528" w:type="dxa"/>
            <w:shd w:val="clear" w:color="auto" w:fill="auto"/>
          </w:tcPr>
          <w:p w14:paraId="08D742E3" w14:textId="77777777" w:rsidR="00CD7B1C" w:rsidRDefault="00CD7B1C" w:rsidP="00CD7B1C"/>
        </w:tc>
      </w:tr>
      <w:tr w:rsidR="00CD7B1C" w14:paraId="4BFCBBBE" w14:textId="77777777" w:rsidTr="00601330">
        <w:tc>
          <w:tcPr>
            <w:tcW w:w="3936" w:type="dxa"/>
            <w:shd w:val="clear" w:color="auto" w:fill="auto"/>
          </w:tcPr>
          <w:p w14:paraId="07A27E9C" w14:textId="77777777" w:rsidR="00CD7B1C" w:rsidRDefault="00CD7B1C" w:rsidP="00CD7B1C"/>
        </w:tc>
        <w:tc>
          <w:tcPr>
            <w:tcW w:w="5528" w:type="dxa"/>
            <w:shd w:val="clear" w:color="auto" w:fill="auto"/>
          </w:tcPr>
          <w:p w14:paraId="7FDFE90E" w14:textId="77777777" w:rsidR="00CD7B1C" w:rsidRDefault="00CD7B1C" w:rsidP="00CD7B1C"/>
        </w:tc>
      </w:tr>
      <w:tr w:rsidR="00F27B19" w:rsidRPr="00601330" w14:paraId="5DA16690" w14:textId="77777777" w:rsidTr="00601330">
        <w:tc>
          <w:tcPr>
            <w:tcW w:w="9464" w:type="dxa"/>
            <w:gridSpan w:val="2"/>
            <w:shd w:val="clear" w:color="auto" w:fill="auto"/>
          </w:tcPr>
          <w:p w14:paraId="39BB3307" w14:textId="77777777" w:rsidR="00F27B19" w:rsidRPr="00601330" w:rsidRDefault="00F27B19" w:rsidP="00CD7B1C">
            <w:pPr>
              <w:rPr>
                <w:b/>
              </w:rPr>
            </w:pPr>
            <w:r w:rsidRPr="00601330">
              <w:rPr>
                <w:b/>
              </w:rPr>
              <w:t>Algemene gegevens winnende inschrijver</w:t>
            </w:r>
          </w:p>
        </w:tc>
      </w:tr>
      <w:tr w:rsidR="00CD7B1C" w14:paraId="5B6E6C10" w14:textId="77777777" w:rsidTr="00601330">
        <w:tc>
          <w:tcPr>
            <w:tcW w:w="3936" w:type="dxa"/>
            <w:shd w:val="clear" w:color="auto" w:fill="auto"/>
          </w:tcPr>
          <w:p w14:paraId="13E8860C" w14:textId="77777777" w:rsidR="00CD7B1C" w:rsidRDefault="00CD7B1C" w:rsidP="00601330">
            <w:pPr>
              <w:jc w:val="right"/>
            </w:pPr>
            <w:r>
              <w:t>Naam onderneming</w:t>
            </w:r>
          </w:p>
        </w:tc>
        <w:tc>
          <w:tcPr>
            <w:tcW w:w="5528" w:type="dxa"/>
            <w:shd w:val="clear" w:color="auto" w:fill="auto"/>
          </w:tcPr>
          <w:p w14:paraId="5A6B24C4" w14:textId="77777777" w:rsidR="00CD7B1C" w:rsidRDefault="00CD7B1C" w:rsidP="006C3772"/>
        </w:tc>
      </w:tr>
      <w:tr w:rsidR="00CD7B1C" w14:paraId="250008C3" w14:textId="77777777" w:rsidTr="00601330">
        <w:tc>
          <w:tcPr>
            <w:tcW w:w="3936" w:type="dxa"/>
            <w:shd w:val="clear" w:color="auto" w:fill="auto"/>
          </w:tcPr>
          <w:p w14:paraId="36347B21" w14:textId="77777777" w:rsidR="00CD7B1C" w:rsidRDefault="00CD7B1C" w:rsidP="00601330">
            <w:pPr>
              <w:jc w:val="right"/>
            </w:pPr>
            <w:r>
              <w:t>Vestigingsadres en -plaats</w:t>
            </w:r>
          </w:p>
        </w:tc>
        <w:tc>
          <w:tcPr>
            <w:tcW w:w="5528" w:type="dxa"/>
            <w:shd w:val="clear" w:color="auto" w:fill="auto"/>
          </w:tcPr>
          <w:p w14:paraId="1664683F" w14:textId="77777777" w:rsidR="00CD7B1C" w:rsidRDefault="00CD7B1C" w:rsidP="00CD7B1C"/>
        </w:tc>
      </w:tr>
      <w:tr w:rsidR="00CD7B1C" w14:paraId="0E773E45" w14:textId="77777777" w:rsidTr="00601330">
        <w:tc>
          <w:tcPr>
            <w:tcW w:w="3936" w:type="dxa"/>
            <w:shd w:val="clear" w:color="auto" w:fill="auto"/>
          </w:tcPr>
          <w:p w14:paraId="0D5CEC72" w14:textId="77777777" w:rsidR="00CD7B1C" w:rsidRDefault="00CD7B1C" w:rsidP="00601330">
            <w:pPr>
              <w:jc w:val="right"/>
            </w:pPr>
            <w:r>
              <w:t>Telefoonnummer</w:t>
            </w:r>
          </w:p>
        </w:tc>
        <w:tc>
          <w:tcPr>
            <w:tcW w:w="5528" w:type="dxa"/>
            <w:shd w:val="clear" w:color="auto" w:fill="auto"/>
          </w:tcPr>
          <w:p w14:paraId="40E78F74" w14:textId="77777777" w:rsidR="00CD7B1C" w:rsidRDefault="00CD7B1C" w:rsidP="00CD7B1C"/>
        </w:tc>
      </w:tr>
      <w:tr w:rsidR="00CD7B1C" w14:paraId="58E627DE" w14:textId="77777777" w:rsidTr="00601330">
        <w:tc>
          <w:tcPr>
            <w:tcW w:w="3936" w:type="dxa"/>
            <w:shd w:val="clear" w:color="auto" w:fill="auto"/>
          </w:tcPr>
          <w:p w14:paraId="0F9C8A7A" w14:textId="77777777" w:rsidR="00CD7B1C" w:rsidRDefault="00CD7B1C" w:rsidP="00CD7B1C"/>
        </w:tc>
        <w:tc>
          <w:tcPr>
            <w:tcW w:w="5528" w:type="dxa"/>
            <w:shd w:val="clear" w:color="auto" w:fill="auto"/>
          </w:tcPr>
          <w:p w14:paraId="037920A6" w14:textId="77777777" w:rsidR="00CD7B1C" w:rsidRDefault="00CD7B1C" w:rsidP="00CD7B1C"/>
        </w:tc>
      </w:tr>
      <w:tr w:rsidR="00F27B19" w:rsidRPr="00601330" w14:paraId="234A184B" w14:textId="77777777" w:rsidTr="00601330">
        <w:tc>
          <w:tcPr>
            <w:tcW w:w="9464" w:type="dxa"/>
            <w:gridSpan w:val="2"/>
            <w:shd w:val="clear" w:color="auto" w:fill="auto"/>
          </w:tcPr>
          <w:p w14:paraId="109445E5" w14:textId="77777777" w:rsidR="00F27B19" w:rsidRPr="00601330" w:rsidRDefault="00F27B19" w:rsidP="00CD7B1C">
            <w:pPr>
              <w:rPr>
                <w:b/>
              </w:rPr>
            </w:pPr>
            <w:r w:rsidRPr="00601330">
              <w:rPr>
                <w:b/>
              </w:rPr>
              <w:t>Contactpersoon voor de opdracht bij winnende inschrijver</w:t>
            </w:r>
          </w:p>
        </w:tc>
      </w:tr>
      <w:tr w:rsidR="00CD7B1C" w14:paraId="3AED370A" w14:textId="77777777" w:rsidTr="00601330">
        <w:tc>
          <w:tcPr>
            <w:tcW w:w="3936" w:type="dxa"/>
            <w:shd w:val="clear" w:color="auto" w:fill="auto"/>
          </w:tcPr>
          <w:p w14:paraId="6C92AE44" w14:textId="77777777" w:rsidR="00CD7B1C" w:rsidRDefault="00CD7B1C" w:rsidP="00601330">
            <w:pPr>
              <w:jc w:val="right"/>
            </w:pPr>
            <w:r>
              <w:t>Naam</w:t>
            </w:r>
          </w:p>
        </w:tc>
        <w:tc>
          <w:tcPr>
            <w:tcW w:w="5528" w:type="dxa"/>
            <w:shd w:val="clear" w:color="auto" w:fill="auto"/>
          </w:tcPr>
          <w:p w14:paraId="5234494F" w14:textId="77777777" w:rsidR="00CD7B1C" w:rsidRDefault="00CD7B1C" w:rsidP="00CD7B1C"/>
        </w:tc>
      </w:tr>
      <w:tr w:rsidR="00CD7B1C" w14:paraId="29575B5A" w14:textId="77777777" w:rsidTr="00601330">
        <w:tc>
          <w:tcPr>
            <w:tcW w:w="3936" w:type="dxa"/>
            <w:shd w:val="clear" w:color="auto" w:fill="auto"/>
          </w:tcPr>
          <w:p w14:paraId="39653E38" w14:textId="77777777" w:rsidR="00CD7B1C" w:rsidRDefault="00CD7B1C" w:rsidP="00601330">
            <w:pPr>
              <w:jc w:val="right"/>
            </w:pPr>
            <w:r>
              <w:t>e-mailadres</w:t>
            </w:r>
          </w:p>
        </w:tc>
        <w:tc>
          <w:tcPr>
            <w:tcW w:w="5528" w:type="dxa"/>
            <w:shd w:val="clear" w:color="auto" w:fill="auto"/>
          </w:tcPr>
          <w:p w14:paraId="7C10BE09" w14:textId="77777777" w:rsidR="00CD7B1C" w:rsidRDefault="00CD7B1C" w:rsidP="00CD7B1C"/>
        </w:tc>
      </w:tr>
      <w:tr w:rsidR="00CD7B1C" w14:paraId="0ECE65D1" w14:textId="77777777" w:rsidTr="00601330">
        <w:tc>
          <w:tcPr>
            <w:tcW w:w="3936" w:type="dxa"/>
            <w:shd w:val="clear" w:color="auto" w:fill="auto"/>
          </w:tcPr>
          <w:p w14:paraId="17585DBF" w14:textId="77777777" w:rsidR="00CD7B1C" w:rsidRDefault="00F27B19" w:rsidP="00601330">
            <w:pPr>
              <w:jc w:val="right"/>
            </w:pPr>
            <w:r>
              <w:t>T</w:t>
            </w:r>
            <w:r w:rsidR="00CD7B1C">
              <w:t>elefoonnummer</w:t>
            </w:r>
          </w:p>
        </w:tc>
        <w:tc>
          <w:tcPr>
            <w:tcW w:w="5528" w:type="dxa"/>
            <w:shd w:val="clear" w:color="auto" w:fill="auto"/>
          </w:tcPr>
          <w:p w14:paraId="341117E4" w14:textId="77777777" w:rsidR="00CD7B1C" w:rsidRDefault="00CD7B1C" w:rsidP="00CD7B1C"/>
        </w:tc>
      </w:tr>
      <w:tr w:rsidR="00F27B19" w14:paraId="47556291" w14:textId="77777777" w:rsidTr="00601330">
        <w:tc>
          <w:tcPr>
            <w:tcW w:w="3936" w:type="dxa"/>
            <w:shd w:val="clear" w:color="auto" w:fill="auto"/>
          </w:tcPr>
          <w:p w14:paraId="1F24AA31" w14:textId="77777777" w:rsidR="00F27B19" w:rsidRDefault="00F27B19" w:rsidP="00601330">
            <w:pPr>
              <w:jc w:val="right"/>
            </w:pPr>
            <w:r>
              <w:t>Mobiel telefoonnummer</w:t>
            </w:r>
          </w:p>
        </w:tc>
        <w:tc>
          <w:tcPr>
            <w:tcW w:w="5528" w:type="dxa"/>
            <w:shd w:val="clear" w:color="auto" w:fill="auto"/>
          </w:tcPr>
          <w:p w14:paraId="5CA1D42B" w14:textId="77777777" w:rsidR="00F27B19" w:rsidRDefault="00F27B19" w:rsidP="00CD7B1C"/>
        </w:tc>
      </w:tr>
      <w:tr w:rsidR="00CD7B1C" w14:paraId="3031DC9D" w14:textId="77777777" w:rsidTr="00601330">
        <w:tc>
          <w:tcPr>
            <w:tcW w:w="3936" w:type="dxa"/>
            <w:shd w:val="clear" w:color="auto" w:fill="auto"/>
          </w:tcPr>
          <w:p w14:paraId="31B33290" w14:textId="77777777" w:rsidR="00CD7B1C" w:rsidRDefault="00CD7B1C" w:rsidP="00CD7B1C"/>
        </w:tc>
        <w:tc>
          <w:tcPr>
            <w:tcW w:w="5528" w:type="dxa"/>
            <w:shd w:val="clear" w:color="auto" w:fill="auto"/>
          </w:tcPr>
          <w:p w14:paraId="42A788A4" w14:textId="77777777" w:rsidR="00CD7B1C" w:rsidRDefault="00CD7B1C" w:rsidP="00CD7B1C"/>
        </w:tc>
      </w:tr>
      <w:tr w:rsidR="00F27B19" w:rsidRPr="00601330" w14:paraId="23C1D264" w14:textId="77777777" w:rsidTr="00601330">
        <w:tc>
          <w:tcPr>
            <w:tcW w:w="9464" w:type="dxa"/>
            <w:gridSpan w:val="2"/>
            <w:shd w:val="clear" w:color="auto" w:fill="auto"/>
          </w:tcPr>
          <w:p w14:paraId="03E92F22" w14:textId="77777777" w:rsidR="00F27B19" w:rsidRPr="00601330" w:rsidRDefault="00F27B19" w:rsidP="00CD7B1C">
            <w:pPr>
              <w:rPr>
                <w:b/>
              </w:rPr>
            </w:pPr>
            <w:r w:rsidRPr="00601330">
              <w:rPr>
                <w:b/>
              </w:rPr>
              <w:t>Contactpersoon voor Social return bij winnende inschrijver</w:t>
            </w:r>
          </w:p>
        </w:tc>
      </w:tr>
      <w:tr w:rsidR="00CD7B1C" w14:paraId="744C3414" w14:textId="77777777" w:rsidTr="00601330">
        <w:tc>
          <w:tcPr>
            <w:tcW w:w="3936" w:type="dxa"/>
            <w:shd w:val="clear" w:color="auto" w:fill="auto"/>
          </w:tcPr>
          <w:p w14:paraId="5DB11227" w14:textId="77777777" w:rsidR="00CD7B1C" w:rsidRDefault="00CD7B1C" w:rsidP="00601330">
            <w:pPr>
              <w:jc w:val="right"/>
            </w:pPr>
            <w:r>
              <w:t>Naam</w:t>
            </w:r>
          </w:p>
        </w:tc>
        <w:tc>
          <w:tcPr>
            <w:tcW w:w="5528" w:type="dxa"/>
            <w:shd w:val="clear" w:color="auto" w:fill="auto"/>
          </w:tcPr>
          <w:p w14:paraId="6D125B79" w14:textId="77777777" w:rsidR="00CD7B1C" w:rsidRDefault="00CD7B1C" w:rsidP="00CD7B1C"/>
        </w:tc>
      </w:tr>
      <w:tr w:rsidR="00CD7B1C" w14:paraId="700D24F5" w14:textId="77777777" w:rsidTr="00601330">
        <w:tc>
          <w:tcPr>
            <w:tcW w:w="3936" w:type="dxa"/>
            <w:shd w:val="clear" w:color="auto" w:fill="auto"/>
          </w:tcPr>
          <w:p w14:paraId="2A76DEAD" w14:textId="77777777" w:rsidR="00CD7B1C" w:rsidRDefault="00CD7B1C" w:rsidP="00601330">
            <w:pPr>
              <w:jc w:val="right"/>
            </w:pPr>
            <w:r>
              <w:t>e-mailadres</w:t>
            </w:r>
          </w:p>
        </w:tc>
        <w:tc>
          <w:tcPr>
            <w:tcW w:w="5528" w:type="dxa"/>
            <w:shd w:val="clear" w:color="auto" w:fill="auto"/>
          </w:tcPr>
          <w:p w14:paraId="2D494C9E" w14:textId="77777777" w:rsidR="00CD7B1C" w:rsidRDefault="00CD7B1C" w:rsidP="00CD7B1C"/>
        </w:tc>
      </w:tr>
      <w:tr w:rsidR="00F27B19" w14:paraId="7D1BA853" w14:textId="77777777" w:rsidTr="00601330">
        <w:tc>
          <w:tcPr>
            <w:tcW w:w="3936" w:type="dxa"/>
            <w:shd w:val="clear" w:color="auto" w:fill="auto"/>
          </w:tcPr>
          <w:p w14:paraId="434FC9DC" w14:textId="77777777" w:rsidR="00F27B19" w:rsidRDefault="00F27B19" w:rsidP="00601330">
            <w:pPr>
              <w:jc w:val="right"/>
            </w:pPr>
            <w:r>
              <w:t>Telefoonnummer</w:t>
            </w:r>
          </w:p>
        </w:tc>
        <w:tc>
          <w:tcPr>
            <w:tcW w:w="5528" w:type="dxa"/>
            <w:shd w:val="clear" w:color="auto" w:fill="auto"/>
          </w:tcPr>
          <w:p w14:paraId="66FFC454" w14:textId="77777777" w:rsidR="00F27B19" w:rsidRDefault="00F27B19" w:rsidP="00CD7B1C"/>
        </w:tc>
      </w:tr>
      <w:tr w:rsidR="00CD7B1C" w14:paraId="49EF03FF" w14:textId="77777777" w:rsidTr="00601330">
        <w:tc>
          <w:tcPr>
            <w:tcW w:w="3936" w:type="dxa"/>
            <w:shd w:val="clear" w:color="auto" w:fill="auto"/>
          </w:tcPr>
          <w:p w14:paraId="291561E1" w14:textId="77777777" w:rsidR="00CD7B1C" w:rsidRDefault="00CD7B1C" w:rsidP="00601330">
            <w:pPr>
              <w:jc w:val="right"/>
            </w:pPr>
            <w:r>
              <w:t>Mobiel telefoonnummer</w:t>
            </w:r>
          </w:p>
        </w:tc>
        <w:tc>
          <w:tcPr>
            <w:tcW w:w="5528" w:type="dxa"/>
            <w:shd w:val="clear" w:color="auto" w:fill="auto"/>
          </w:tcPr>
          <w:p w14:paraId="3458B39B" w14:textId="77777777" w:rsidR="00CD7B1C" w:rsidRDefault="00CD7B1C" w:rsidP="00CD7B1C"/>
        </w:tc>
      </w:tr>
      <w:tr w:rsidR="00F27B19" w14:paraId="4243A4B0" w14:textId="77777777" w:rsidTr="00601330">
        <w:tc>
          <w:tcPr>
            <w:tcW w:w="3936" w:type="dxa"/>
            <w:shd w:val="clear" w:color="auto" w:fill="auto"/>
          </w:tcPr>
          <w:p w14:paraId="71791A6F" w14:textId="77777777" w:rsidR="00F27B19" w:rsidRDefault="00F27B19" w:rsidP="00601330">
            <w:pPr>
              <w:jc w:val="right"/>
            </w:pPr>
          </w:p>
        </w:tc>
        <w:tc>
          <w:tcPr>
            <w:tcW w:w="5528" w:type="dxa"/>
            <w:shd w:val="clear" w:color="auto" w:fill="auto"/>
          </w:tcPr>
          <w:p w14:paraId="4DF81B7F" w14:textId="77777777" w:rsidR="00F27B19" w:rsidRDefault="00F27B19" w:rsidP="00CD7B1C"/>
        </w:tc>
      </w:tr>
      <w:tr w:rsidR="00F27B19" w14:paraId="1E0D3D19" w14:textId="77777777" w:rsidTr="00601330">
        <w:tc>
          <w:tcPr>
            <w:tcW w:w="9464" w:type="dxa"/>
            <w:gridSpan w:val="2"/>
            <w:shd w:val="clear" w:color="auto" w:fill="auto"/>
          </w:tcPr>
          <w:p w14:paraId="3811CDB4" w14:textId="77777777" w:rsidR="00F27B19" w:rsidRPr="00601330" w:rsidRDefault="00F27B19" w:rsidP="00F27B19">
            <w:pPr>
              <w:pStyle w:val="Geenafstand"/>
              <w:rPr>
                <w:b/>
                <w:sz w:val="20"/>
              </w:rPr>
            </w:pPr>
            <w:r w:rsidRPr="00601330">
              <w:rPr>
                <w:b/>
                <w:sz w:val="20"/>
              </w:rPr>
              <w:t>Invulling Social Return verplichting door winnende inschrijver</w:t>
            </w:r>
          </w:p>
        </w:tc>
      </w:tr>
      <w:tr w:rsidR="009B18F4" w14:paraId="2F9BD72B" w14:textId="77777777" w:rsidTr="008F5AC7">
        <w:tc>
          <w:tcPr>
            <w:tcW w:w="9464" w:type="dxa"/>
            <w:gridSpan w:val="2"/>
            <w:shd w:val="clear" w:color="auto" w:fill="auto"/>
          </w:tcPr>
          <w:p w14:paraId="7CED9F3A" w14:textId="77777777" w:rsidR="009B18F4" w:rsidRPr="001C2EF9" w:rsidRDefault="003D7D20" w:rsidP="00CD7B1C">
            <w:pPr>
              <w:rPr>
                <w:i/>
              </w:rPr>
            </w:pPr>
            <w:r w:rsidRPr="001C2EF9">
              <w:rPr>
                <w:i/>
              </w:rPr>
              <w:t xml:space="preserve">Omschrijf hier aub. goed toegelicht welke </w:t>
            </w:r>
            <w:r w:rsidR="009B18F4" w:rsidRPr="001C2EF9">
              <w:rPr>
                <w:i/>
              </w:rPr>
              <w:t>Bouwblok</w:t>
            </w:r>
            <w:r w:rsidRPr="001C2EF9">
              <w:rPr>
                <w:i/>
              </w:rPr>
              <w:t>ken worden ingezet, wanneer, op welke wijze/met welke personen</w:t>
            </w:r>
            <w:r w:rsidR="00FF6CA4">
              <w:rPr>
                <w:i/>
              </w:rPr>
              <w:t xml:space="preserve">, hoe (welke activiteiten) </w:t>
            </w:r>
            <w:r w:rsidR="009B18F4" w:rsidRPr="001C2EF9">
              <w:rPr>
                <w:i/>
              </w:rPr>
              <w:t xml:space="preserve">en </w:t>
            </w:r>
            <w:r w:rsidRPr="001C2EF9">
              <w:rPr>
                <w:i/>
              </w:rPr>
              <w:t xml:space="preserve">met welke </w:t>
            </w:r>
            <w:r w:rsidR="009B18F4" w:rsidRPr="001C2EF9">
              <w:rPr>
                <w:i/>
              </w:rPr>
              <w:t xml:space="preserve">bijbehorende </w:t>
            </w:r>
            <w:r w:rsidRPr="001C2EF9">
              <w:rPr>
                <w:i/>
              </w:rPr>
              <w:t xml:space="preserve">Social return </w:t>
            </w:r>
            <w:r w:rsidR="009B18F4" w:rsidRPr="001C2EF9">
              <w:rPr>
                <w:i/>
              </w:rPr>
              <w:t>waarde</w:t>
            </w:r>
            <w:r w:rsidRPr="001C2EF9">
              <w:rPr>
                <w:i/>
              </w:rPr>
              <w:t>.</w:t>
            </w:r>
          </w:p>
          <w:p w14:paraId="43026849" w14:textId="77777777" w:rsidR="009B18F4" w:rsidRDefault="009B18F4" w:rsidP="003D7D20"/>
          <w:p w14:paraId="4E6787DE" w14:textId="77777777" w:rsidR="009B18F4" w:rsidRDefault="009B18F4" w:rsidP="00CD7B1C"/>
          <w:p w14:paraId="74D43732" w14:textId="77777777" w:rsidR="003D7D20" w:rsidRDefault="003D7D20" w:rsidP="00CD7B1C"/>
          <w:p w14:paraId="0C567A6B" w14:textId="77777777" w:rsidR="003D7D20" w:rsidRDefault="003D7D20" w:rsidP="00CD7B1C"/>
          <w:p w14:paraId="6CA31B15" w14:textId="77777777" w:rsidR="003D7D20" w:rsidRDefault="003D7D20" w:rsidP="00CD7B1C"/>
          <w:p w14:paraId="4852E805" w14:textId="77777777" w:rsidR="009B18F4" w:rsidRDefault="009B18F4" w:rsidP="00CD7B1C"/>
        </w:tc>
      </w:tr>
      <w:tr w:rsidR="00F27B19" w14:paraId="22A7D917" w14:textId="77777777" w:rsidTr="00601330">
        <w:tc>
          <w:tcPr>
            <w:tcW w:w="9464" w:type="dxa"/>
            <w:gridSpan w:val="2"/>
            <w:shd w:val="clear" w:color="auto" w:fill="auto"/>
          </w:tcPr>
          <w:p w14:paraId="089A4DD0" w14:textId="77777777" w:rsidR="00F27B19" w:rsidRDefault="00F27B19" w:rsidP="00CD7B1C">
            <w:r w:rsidRPr="00601330">
              <w:rPr>
                <w:b/>
              </w:rPr>
              <w:t>Afspraken over rapportage en verantwoording</w:t>
            </w:r>
          </w:p>
        </w:tc>
      </w:tr>
      <w:tr w:rsidR="009B18F4" w14:paraId="7E70A3E1" w14:textId="77777777" w:rsidTr="008F5AC7">
        <w:tc>
          <w:tcPr>
            <w:tcW w:w="9464" w:type="dxa"/>
            <w:gridSpan w:val="2"/>
            <w:shd w:val="clear" w:color="auto" w:fill="auto"/>
          </w:tcPr>
          <w:p w14:paraId="1C40077F" w14:textId="77777777" w:rsidR="009B18F4" w:rsidRDefault="001C2EF9" w:rsidP="001C2EF9">
            <w:pPr>
              <w:rPr>
                <w:i/>
              </w:rPr>
            </w:pPr>
            <w:r w:rsidRPr="001C2EF9">
              <w:rPr>
                <w:i/>
              </w:rPr>
              <w:t>Omschrijf hier aub. a</w:t>
            </w:r>
            <w:r w:rsidR="009B18F4" w:rsidRPr="001C2EF9">
              <w:rPr>
                <w:i/>
              </w:rPr>
              <w:t>fspraken over frequentie van terugkoppeling</w:t>
            </w:r>
            <w:r w:rsidRPr="001C2EF9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1C2EF9">
              <w:rPr>
                <w:i/>
              </w:rPr>
              <w:t>zowel s</w:t>
            </w:r>
            <w:r w:rsidR="003D7D20" w:rsidRPr="001C2EF9">
              <w:rPr>
                <w:i/>
              </w:rPr>
              <w:t>tart-afspraken</w:t>
            </w:r>
            <w:r w:rsidRPr="001C2EF9">
              <w:rPr>
                <w:i/>
              </w:rPr>
              <w:t xml:space="preserve"> als s</w:t>
            </w:r>
            <w:r w:rsidR="003D7D20" w:rsidRPr="001C2EF9">
              <w:rPr>
                <w:i/>
              </w:rPr>
              <w:t>tatus</w:t>
            </w:r>
            <w:r w:rsidRPr="001C2EF9">
              <w:rPr>
                <w:i/>
              </w:rPr>
              <w:t>-updates)</w:t>
            </w:r>
            <w:r w:rsidR="003D7D20" w:rsidRPr="001C2EF9">
              <w:rPr>
                <w:i/>
              </w:rPr>
              <w:br/>
            </w:r>
          </w:p>
          <w:p w14:paraId="5F6C5931" w14:textId="77777777" w:rsidR="00E66860" w:rsidRDefault="00E66860" w:rsidP="001C2EF9">
            <w:pPr>
              <w:rPr>
                <w:i/>
              </w:rPr>
            </w:pPr>
          </w:p>
          <w:p w14:paraId="5AA6A6A2" w14:textId="77777777" w:rsidR="009C0D1D" w:rsidRPr="001C2EF9" w:rsidRDefault="009C0D1D" w:rsidP="001C2EF9">
            <w:pPr>
              <w:rPr>
                <w:i/>
              </w:rPr>
            </w:pPr>
          </w:p>
          <w:p w14:paraId="46537C07" w14:textId="77777777" w:rsidR="003D7D20" w:rsidRPr="001C2EF9" w:rsidRDefault="001C2EF9" w:rsidP="001C2EF9">
            <w:pPr>
              <w:rPr>
                <w:i/>
              </w:rPr>
            </w:pPr>
            <w:r w:rsidRPr="001C2EF9">
              <w:rPr>
                <w:i/>
              </w:rPr>
              <w:t>Omschrijf hier aub a</w:t>
            </w:r>
            <w:r w:rsidR="009B18F4" w:rsidRPr="001C2EF9">
              <w:rPr>
                <w:i/>
              </w:rPr>
              <w:t>fspraken over</w:t>
            </w:r>
            <w:r w:rsidRPr="001C2EF9">
              <w:rPr>
                <w:i/>
              </w:rPr>
              <w:t xml:space="preserve"> de</w:t>
            </w:r>
            <w:r w:rsidR="009B18F4" w:rsidRPr="001C2EF9">
              <w:rPr>
                <w:i/>
              </w:rPr>
              <w:t xml:space="preserve"> vorm van terugkoppeling</w:t>
            </w:r>
            <w:r w:rsidRPr="001C2EF9">
              <w:rPr>
                <w:i/>
              </w:rPr>
              <w:t xml:space="preserve"> (conform door opdrachtgever aan te leveren excel)</w:t>
            </w:r>
          </w:p>
          <w:p w14:paraId="0BC9F6F5" w14:textId="77777777" w:rsidR="001C2EF9" w:rsidRDefault="001C2EF9" w:rsidP="001C2EF9"/>
          <w:p w14:paraId="5E13C362" w14:textId="77777777" w:rsidR="00E66860" w:rsidRDefault="00E66860" w:rsidP="001C2EF9"/>
          <w:p w14:paraId="373B7127" w14:textId="77777777" w:rsidR="009B18F4" w:rsidRDefault="009B18F4" w:rsidP="00CD7B1C"/>
        </w:tc>
      </w:tr>
      <w:tr w:rsidR="001C2EF9" w:rsidRPr="001C2EF9" w14:paraId="764B4305" w14:textId="77777777" w:rsidTr="009C0D1D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BF037" w14:textId="77777777" w:rsidR="001C2EF9" w:rsidRPr="001C2EF9" w:rsidRDefault="001C2EF9" w:rsidP="001C2EF9">
            <w:pPr>
              <w:rPr>
                <w:b/>
              </w:rPr>
            </w:pPr>
            <w:r w:rsidRPr="001C2EF9">
              <w:rPr>
                <w:b/>
              </w:rPr>
              <w:t>Ev</w:t>
            </w:r>
            <w:r>
              <w:rPr>
                <w:b/>
              </w:rPr>
              <w:t xml:space="preserve">entuele </w:t>
            </w:r>
            <w:r w:rsidRPr="001C2EF9">
              <w:rPr>
                <w:b/>
              </w:rPr>
              <w:t>speciale afspraken</w:t>
            </w:r>
          </w:p>
        </w:tc>
      </w:tr>
      <w:tr w:rsidR="003D7D20" w14:paraId="45466B4F" w14:textId="77777777" w:rsidTr="009C0D1D">
        <w:tc>
          <w:tcPr>
            <w:tcW w:w="946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571D3D" w14:textId="77777777" w:rsidR="003D7D20" w:rsidRPr="001C2EF9" w:rsidRDefault="001C2EF9" w:rsidP="001C2EF9">
            <w:pPr>
              <w:rPr>
                <w:i/>
              </w:rPr>
            </w:pPr>
            <w:r w:rsidRPr="001C2EF9">
              <w:rPr>
                <w:i/>
              </w:rPr>
              <w:t>Omschrijf hier eventuele bijzondere afspraken</w:t>
            </w:r>
          </w:p>
          <w:p w14:paraId="690981E7" w14:textId="77777777" w:rsidR="003D7D20" w:rsidRDefault="003D7D20" w:rsidP="00CD7B1C">
            <w:pPr>
              <w:rPr>
                <w:i/>
              </w:rPr>
            </w:pPr>
          </w:p>
          <w:p w14:paraId="2CC96578" w14:textId="77777777" w:rsidR="001C2EF9" w:rsidRPr="001C2EF9" w:rsidRDefault="001C2EF9" w:rsidP="00CD7B1C">
            <w:pPr>
              <w:rPr>
                <w:i/>
              </w:rPr>
            </w:pPr>
          </w:p>
        </w:tc>
      </w:tr>
    </w:tbl>
    <w:p w14:paraId="53B3509B" w14:textId="1EDABB3F" w:rsidR="00F33B31" w:rsidRDefault="00F33B31" w:rsidP="00F33B31">
      <w:pPr>
        <w:pStyle w:val="Geenafstand"/>
        <w:jc w:val="both"/>
      </w:pPr>
      <w:r>
        <w:t xml:space="preserve">Aldus overeengekomen </w:t>
      </w:r>
      <w:r w:rsidR="00F27B19">
        <w:t xml:space="preserve">en behorende als addendum bij </w:t>
      </w:r>
      <w:r w:rsidR="0091245F">
        <w:t xml:space="preserve">het contract </w:t>
      </w:r>
      <w:r w:rsidR="00AB107B">
        <w:t xml:space="preserve">Raamovereenkomst </w:t>
      </w:r>
      <w:r w:rsidR="00914ED4">
        <w:t>Asfaltonderhoud</w:t>
      </w:r>
      <w:r w:rsidR="00AB107B">
        <w:t>.</w:t>
      </w:r>
    </w:p>
    <w:p w14:paraId="58A9DC0D" w14:textId="77777777" w:rsidR="009A2D28" w:rsidRPr="0001588E" w:rsidRDefault="009A2D28" w:rsidP="00F33B31">
      <w:pPr>
        <w:pStyle w:val="Geenafstand"/>
        <w:jc w:val="both"/>
        <w:rPr>
          <w:color w:val="FF0000"/>
        </w:rPr>
      </w:pPr>
    </w:p>
    <w:p w14:paraId="21282A5E" w14:textId="77777777" w:rsidR="003D7D20" w:rsidRPr="009B18F4" w:rsidRDefault="003D7D20" w:rsidP="003D7D20">
      <w:pPr>
        <w:pStyle w:val="Geenafstand"/>
        <w:jc w:val="both"/>
      </w:pPr>
      <w:r>
        <w:t>Plaats en datum:</w:t>
      </w:r>
      <w:r>
        <w:tab/>
      </w:r>
      <w:r>
        <w:tab/>
      </w:r>
      <w:r>
        <w:tab/>
      </w:r>
      <w:r>
        <w:tab/>
      </w:r>
      <w:r w:rsidR="0091245F">
        <w:tab/>
      </w:r>
      <w:r w:rsidRPr="00AB107B">
        <w:t>Plaats en datum:</w:t>
      </w:r>
    </w:p>
    <w:p w14:paraId="1CEE2CBF" w14:textId="77777777" w:rsidR="001C2EF9" w:rsidRDefault="001C2EF9" w:rsidP="009B18F4">
      <w:pPr>
        <w:pStyle w:val="Geenafstand"/>
        <w:jc w:val="both"/>
      </w:pPr>
    </w:p>
    <w:p w14:paraId="783751A2" w14:textId="77777777" w:rsidR="001C2EF9" w:rsidRDefault="001C2EF9" w:rsidP="009B18F4">
      <w:pPr>
        <w:pStyle w:val="Geenafstand"/>
        <w:jc w:val="both"/>
      </w:pPr>
    </w:p>
    <w:p w14:paraId="7D43A12B" w14:textId="77777777" w:rsidR="0091245F" w:rsidRPr="00AB107B" w:rsidRDefault="0091245F" w:rsidP="0091245F">
      <w:pPr>
        <w:pStyle w:val="Geenafstand"/>
        <w:ind w:left="4950" w:hanging="4950"/>
        <w:jc w:val="both"/>
      </w:pPr>
      <w:r>
        <w:t>Naam en h</w:t>
      </w:r>
      <w:r w:rsidR="00F33B31">
        <w:t>andtekening</w:t>
      </w:r>
      <w:r w:rsidRPr="00AB107B">
        <w:tab/>
      </w:r>
      <w:r w:rsidRPr="00AB107B">
        <w:tab/>
        <w:t>Naam en h</w:t>
      </w:r>
      <w:r w:rsidR="009B18F4" w:rsidRPr="00AB107B">
        <w:t xml:space="preserve">andtekening </w:t>
      </w:r>
    </w:p>
    <w:p w14:paraId="268AEF6D" w14:textId="2BD83CCB" w:rsidR="003D7D20" w:rsidRPr="009C0D1D" w:rsidRDefault="0091245F" w:rsidP="009C0D1D">
      <w:pPr>
        <w:pStyle w:val="Geenafstand"/>
        <w:ind w:left="4950" w:hanging="4950"/>
        <w:jc w:val="both"/>
        <w:rPr>
          <w:lang w:val="en-US"/>
        </w:rPr>
      </w:pPr>
      <w:r w:rsidRPr="0091245F">
        <w:t>opdrachtnemer:</w:t>
      </w:r>
      <w:r w:rsidRPr="00F33B31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F33B31">
        <w:rPr>
          <w:lang w:val="en-US"/>
        </w:rPr>
        <w:t>co</w:t>
      </w:r>
      <w:r>
        <w:rPr>
          <w:lang w:val="en-US"/>
        </w:rPr>
        <w:t>ö</w:t>
      </w:r>
      <w:r w:rsidRPr="00F33B31">
        <w:rPr>
          <w:lang w:val="en-US"/>
        </w:rPr>
        <w:t>r</w:t>
      </w:r>
      <w:r w:rsidR="00F93281">
        <w:rPr>
          <w:lang w:val="en-US"/>
        </w:rPr>
        <w:t xml:space="preserve">dinator SRoI </w:t>
      </w:r>
      <w:r w:rsidR="00FE5401">
        <w:rPr>
          <w:lang w:val="en-US"/>
        </w:rPr>
        <w:t>gemeente</w:t>
      </w:r>
      <w:r>
        <w:rPr>
          <w:lang w:val="en-US"/>
        </w:rPr>
        <w:t>:</w:t>
      </w:r>
    </w:p>
    <w:sectPr w:rsidR="003D7D20" w:rsidRPr="009C0D1D" w:rsidSect="00070B35">
      <w:footerReference w:type="default" r:id="rId11"/>
      <w:footerReference w:type="first" r:id="rId12"/>
      <w:pgSz w:w="11906" w:h="16838"/>
      <w:pgMar w:top="1134" w:right="1274" w:bottom="153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7BCEF" w14:textId="77777777" w:rsidR="000B5084" w:rsidRDefault="000B5084" w:rsidP="00E237DA">
      <w:r>
        <w:separator/>
      </w:r>
    </w:p>
  </w:endnote>
  <w:endnote w:type="continuationSeparator" w:id="0">
    <w:p w14:paraId="668B7470" w14:textId="77777777" w:rsidR="000B5084" w:rsidRDefault="000B5084" w:rsidP="00E2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HNK Avenir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 Frutiger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2750" w14:textId="59323F5E" w:rsidR="00543F8A" w:rsidRDefault="00543F8A">
    <w:pPr>
      <w:pStyle w:val="Voettekst"/>
      <w:jc w:val="right"/>
    </w:pPr>
    <w:r>
      <w:fldChar w:fldCharType="begin"/>
    </w:r>
    <w:r>
      <w:instrText>PAGE   \* MERGEFORMAT</w:instrText>
    </w:r>
    <w:r>
      <w:fldChar w:fldCharType="separate"/>
    </w:r>
    <w:r w:rsidR="008B06CF" w:rsidRPr="008B06CF">
      <w:rPr>
        <w:noProof/>
        <w:lang w:val="nl-NL"/>
      </w:rPr>
      <w:t>2</w:t>
    </w:r>
    <w:r>
      <w:fldChar w:fldCharType="end"/>
    </w:r>
  </w:p>
  <w:p w14:paraId="136B2379" w14:textId="77777777" w:rsidR="00543F8A" w:rsidRPr="00FB3EA9" w:rsidRDefault="00543F8A" w:rsidP="00FB3EA9">
    <w:pPr>
      <w:tabs>
        <w:tab w:val="left" w:pos="1134"/>
      </w:tabs>
      <w:rPr>
        <w:rFonts w:ascii="Arial" w:hAnsi="Arial"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E542" w14:textId="77777777" w:rsidR="00543F8A" w:rsidRPr="00F51517" w:rsidRDefault="00543F8A" w:rsidP="008A390B">
    <w:pPr>
      <w:tabs>
        <w:tab w:val="left" w:pos="1134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78E3" w14:textId="77777777" w:rsidR="000B5084" w:rsidRDefault="000B5084" w:rsidP="00E237DA">
      <w:r>
        <w:separator/>
      </w:r>
    </w:p>
  </w:footnote>
  <w:footnote w:type="continuationSeparator" w:id="0">
    <w:p w14:paraId="0DDFB1CD" w14:textId="77777777" w:rsidR="000B5084" w:rsidRDefault="000B5084" w:rsidP="00E23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־"/>
      <w:lvlJc w:val="left"/>
      <w:pPr>
        <w:tabs>
          <w:tab w:val="num" w:pos="680"/>
        </w:tabs>
        <w:ind w:left="680" w:hanging="340"/>
      </w:pPr>
      <w:rPr>
        <w:rFonts w:ascii="Times New Roman" w:hAnsi="Times New Roman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19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2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/>
      </w:rPr>
    </w:lvl>
  </w:abstractNum>
  <w:abstractNum w:abstractNumId="25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648"/>
        </w:tabs>
        <w:ind w:left="57" w:firstLine="231"/>
      </w:pPr>
      <w:rPr>
        <w:rFonts w:cs="Times New Roman"/>
      </w:rPr>
    </w:lvl>
  </w:abstractNum>
  <w:abstractNum w:abstractNumId="26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Times New Roman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Times New Roman"/>
      </w:r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־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0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31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/>
        <w:color w:val="auto"/>
      </w:r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5" w15:restartNumberingAfterBreak="0">
    <w:nsid w:val="03423CE2"/>
    <w:multiLevelType w:val="hybridMultilevel"/>
    <w:tmpl w:val="098ED3F8"/>
    <w:lvl w:ilvl="0" w:tplc="7D3C0114">
      <w:start w:val="1"/>
      <w:numFmt w:val="decimal"/>
      <w:pStyle w:val="Kop2"/>
      <w:lvlText w:val="%1."/>
      <w:lvlJc w:val="left"/>
      <w:pPr>
        <w:ind w:left="761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81" w:hanging="360"/>
      </w:pPr>
    </w:lvl>
    <w:lvl w:ilvl="2" w:tplc="0413001B" w:tentative="1">
      <w:start w:val="1"/>
      <w:numFmt w:val="lowerRoman"/>
      <w:lvlText w:val="%3."/>
      <w:lvlJc w:val="right"/>
      <w:pPr>
        <w:ind w:left="2201" w:hanging="180"/>
      </w:pPr>
    </w:lvl>
    <w:lvl w:ilvl="3" w:tplc="0413000F" w:tentative="1">
      <w:start w:val="1"/>
      <w:numFmt w:val="decimal"/>
      <w:lvlText w:val="%4."/>
      <w:lvlJc w:val="left"/>
      <w:pPr>
        <w:ind w:left="2921" w:hanging="360"/>
      </w:pPr>
    </w:lvl>
    <w:lvl w:ilvl="4" w:tplc="04130019" w:tentative="1">
      <w:start w:val="1"/>
      <w:numFmt w:val="lowerLetter"/>
      <w:lvlText w:val="%5."/>
      <w:lvlJc w:val="left"/>
      <w:pPr>
        <w:ind w:left="3641" w:hanging="360"/>
      </w:pPr>
    </w:lvl>
    <w:lvl w:ilvl="5" w:tplc="0413001B" w:tentative="1">
      <w:start w:val="1"/>
      <w:numFmt w:val="lowerRoman"/>
      <w:lvlText w:val="%6."/>
      <w:lvlJc w:val="right"/>
      <w:pPr>
        <w:ind w:left="4361" w:hanging="180"/>
      </w:pPr>
    </w:lvl>
    <w:lvl w:ilvl="6" w:tplc="0413000F" w:tentative="1">
      <w:start w:val="1"/>
      <w:numFmt w:val="decimal"/>
      <w:lvlText w:val="%7."/>
      <w:lvlJc w:val="left"/>
      <w:pPr>
        <w:ind w:left="5081" w:hanging="360"/>
      </w:pPr>
    </w:lvl>
    <w:lvl w:ilvl="7" w:tplc="04130019" w:tentative="1">
      <w:start w:val="1"/>
      <w:numFmt w:val="lowerLetter"/>
      <w:lvlText w:val="%8."/>
      <w:lvlJc w:val="left"/>
      <w:pPr>
        <w:ind w:left="5801" w:hanging="360"/>
      </w:pPr>
    </w:lvl>
    <w:lvl w:ilvl="8" w:tplc="0413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6" w15:restartNumberingAfterBreak="0">
    <w:nsid w:val="06867406"/>
    <w:multiLevelType w:val="multilevel"/>
    <w:tmpl w:val="BEA441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lang w:val="nl-NL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7" w15:restartNumberingAfterBreak="0">
    <w:nsid w:val="1E862723"/>
    <w:multiLevelType w:val="hybridMultilevel"/>
    <w:tmpl w:val="3A72B2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FE32A4"/>
    <w:multiLevelType w:val="hybridMultilevel"/>
    <w:tmpl w:val="135290BE"/>
    <w:lvl w:ilvl="0" w:tplc="205EE948">
      <w:start w:val="1"/>
      <w:numFmt w:val="bullet"/>
      <w:pStyle w:val="Bullet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 w:val="0"/>
        <w:i w:val="0"/>
        <w:color w:val="696421"/>
        <w:position w:val="0"/>
        <w:sz w:val="16"/>
      </w:rPr>
    </w:lvl>
    <w:lvl w:ilvl="1" w:tplc="00030409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9" w15:restartNumberingAfterBreak="0">
    <w:nsid w:val="536335FC"/>
    <w:multiLevelType w:val="multilevel"/>
    <w:tmpl w:val="04130023"/>
    <w:styleLink w:val="Opmaakprofiel1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0" w15:restartNumberingAfterBreak="0">
    <w:nsid w:val="5D3F0DE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 w15:restartNumberingAfterBreak="0">
    <w:nsid w:val="784F404B"/>
    <w:multiLevelType w:val="hybridMultilevel"/>
    <w:tmpl w:val="5D642D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483836">
    <w:abstractNumId w:val="36"/>
  </w:num>
  <w:num w:numId="2" w16cid:durableId="24722345">
    <w:abstractNumId w:val="38"/>
  </w:num>
  <w:num w:numId="3" w16cid:durableId="583535101">
    <w:abstractNumId w:val="40"/>
  </w:num>
  <w:num w:numId="4" w16cid:durableId="1688605595">
    <w:abstractNumId w:val="39"/>
  </w:num>
  <w:num w:numId="5" w16cid:durableId="167645310">
    <w:abstractNumId w:val="35"/>
  </w:num>
  <w:num w:numId="6" w16cid:durableId="454443788">
    <w:abstractNumId w:val="37"/>
  </w:num>
  <w:num w:numId="7" w16cid:durableId="820846590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F49"/>
    <w:rsid w:val="00001AEC"/>
    <w:rsid w:val="000033CF"/>
    <w:rsid w:val="00003566"/>
    <w:rsid w:val="00005E79"/>
    <w:rsid w:val="00006CE2"/>
    <w:rsid w:val="0001588E"/>
    <w:rsid w:val="00016239"/>
    <w:rsid w:val="00022709"/>
    <w:rsid w:val="00025123"/>
    <w:rsid w:val="000346B3"/>
    <w:rsid w:val="00041DC7"/>
    <w:rsid w:val="00043CF3"/>
    <w:rsid w:val="0005321F"/>
    <w:rsid w:val="00054722"/>
    <w:rsid w:val="000547BE"/>
    <w:rsid w:val="0005534B"/>
    <w:rsid w:val="000640E2"/>
    <w:rsid w:val="00064D66"/>
    <w:rsid w:val="00066498"/>
    <w:rsid w:val="000679D5"/>
    <w:rsid w:val="00070B35"/>
    <w:rsid w:val="000734B6"/>
    <w:rsid w:val="00077344"/>
    <w:rsid w:val="000810D8"/>
    <w:rsid w:val="000908E9"/>
    <w:rsid w:val="00090B79"/>
    <w:rsid w:val="00093222"/>
    <w:rsid w:val="0009508C"/>
    <w:rsid w:val="000978D3"/>
    <w:rsid w:val="00097F0E"/>
    <w:rsid w:val="000A28DE"/>
    <w:rsid w:val="000B2C3D"/>
    <w:rsid w:val="000B5084"/>
    <w:rsid w:val="000B6652"/>
    <w:rsid w:val="000C17C7"/>
    <w:rsid w:val="000C25B7"/>
    <w:rsid w:val="000C2AC1"/>
    <w:rsid w:val="000C5972"/>
    <w:rsid w:val="000C7A5D"/>
    <w:rsid w:val="000D28E6"/>
    <w:rsid w:val="000D3F5B"/>
    <w:rsid w:val="000D59AA"/>
    <w:rsid w:val="000E0A9F"/>
    <w:rsid w:val="000F0960"/>
    <w:rsid w:val="000F2DB3"/>
    <w:rsid w:val="000F2E19"/>
    <w:rsid w:val="000F43A3"/>
    <w:rsid w:val="00101AA4"/>
    <w:rsid w:val="00106450"/>
    <w:rsid w:val="0011001C"/>
    <w:rsid w:val="001144CA"/>
    <w:rsid w:val="00116A6F"/>
    <w:rsid w:val="00122D78"/>
    <w:rsid w:val="0012322C"/>
    <w:rsid w:val="001238AE"/>
    <w:rsid w:val="001247D3"/>
    <w:rsid w:val="00124F42"/>
    <w:rsid w:val="001310DC"/>
    <w:rsid w:val="0014124A"/>
    <w:rsid w:val="00141688"/>
    <w:rsid w:val="00143A2F"/>
    <w:rsid w:val="001444A0"/>
    <w:rsid w:val="00155D20"/>
    <w:rsid w:val="00160B52"/>
    <w:rsid w:val="00162D4F"/>
    <w:rsid w:val="00165A24"/>
    <w:rsid w:val="00166D08"/>
    <w:rsid w:val="00181AEB"/>
    <w:rsid w:val="00182A7F"/>
    <w:rsid w:val="00183375"/>
    <w:rsid w:val="00190293"/>
    <w:rsid w:val="00191F1C"/>
    <w:rsid w:val="001A0B04"/>
    <w:rsid w:val="001A3640"/>
    <w:rsid w:val="001A7B4D"/>
    <w:rsid w:val="001C2EF9"/>
    <w:rsid w:val="001C417B"/>
    <w:rsid w:val="001C4FB5"/>
    <w:rsid w:val="001C55A3"/>
    <w:rsid w:val="001C73C1"/>
    <w:rsid w:val="001D4CA5"/>
    <w:rsid w:val="001E0896"/>
    <w:rsid w:val="001E261F"/>
    <w:rsid w:val="001E6ED7"/>
    <w:rsid w:val="001E730D"/>
    <w:rsid w:val="00207727"/>
    <w:rsid w:val="00214477"/>
    <w:rsid w:val="00215B6C"/>
    <w:rsid w:val="00215B8E"/>
    <w:rsid w:val="002162B0"/>
    <w:rsid w:val="002328D1"/>
    <w:rsid w:val="0023513C"/>
    <w:rsid w:val="00241F24"/>
    <w:rsid w:val="00242EAA"/>
    <w:rsid w:val="002476C0"/>
    <w:rsid w:val="00247828"/>
    <w:rsid w:val="002512D7"/>
    <w:rsid w:val="00255C86"/>
    <w:rsid w:val="00261D79"/>
    <w:rsid w:val="00274DC8"/>
    <w:rsid w:val="00282460"/>
    <w:rsid w:val="0028257C"/>
    <w:rsid w:val="0028381B"/>
    <w:rsid w:val="00285DBF"/>
    <w:rsid w:val="0029141D"/>
    <w:rsid w:val="00291B52"/>
    <w:rsid w:val="00295B79"/>
    <w:rsid w:val="002A09C6"/>
    <w:rsid w:val="002A3BB4"/>
    <w:rsid w:val="002A763A"/>
    <w:rsid w:val="002B0CB7"/>
    <w:rsid w:val="002B637A"/>
    <w:rsid w:val="002C2A4A"/>
    <w:rsid w:val="002C6647"/>
    <w:rsid w:val="002C6CF0"/>
    <w:rsid w:val="002D1EA2"/>
    <w:rsid w:val="002D2364"/>
    <w:rsid w:val="002D25CF"/>
    <w:rsid w:val="002D27DF"/>
    <w:rsid w:val="002D536B"/>
    <w:rsid w:val="002D665D"/>
    <w:rsid w:val="002E11CD"/>
    <w:rsid w:val="002E2BD4"/>
    <w:rsid w:val="002E607D"/>
    <w:rsid w:val="002E76F4"/>
    <w:rsid w:val="002F07B9"/>
    <w:rsid w:val="002F16D6"/>
    <w:rsid w:val="002F6933"/>
    <w:rsid w:val="00302B6E"/>
    <w:rsid w:val="00306504"/>
    <w:rsid w:val="003073E9"/>
    <w:rsid w:val="003073FF"/>
    <w:rsid w:val="00307E0C"/>
    <w:rsid w:val="003113F4"/>
    <w:rsid w:val="00313611"/>
    <w:rsid w:val="00313FEF"/>
    <w:rsid w:val="0032060F"/>
    <w:rsid w:val="00322125"/>
    <w:rsid w:val="003231A3"/>
    <w:rsid w:val="003276D5"/>
    <w:rsid w:val="00332A68"/>
    <w:rsid w:val="003337C7"/>
    <w:rsid w:val="00333B71"/>
    <w:rsid w:val="003359E5"/>
    <w:rsid w:val="00351A04"/>
    <w:rsid w:val="00361773"/>
    <w:rsid w:val="003630C8"/>
    <w:rsid w:val="00366309"/>
    <w:rsid w:val="00371BD1"/>
    <w:rsid w:val="00374B38"/>
    <w:rsid w:val="00384EF2"/>
    <w:rsid w:val="00386439"/>
    <w:rsid w:val="003902F0"/>
    <w:rsid w:val="00391BCA"/>
    <w:rsid w:val="0039369B"/>
    <w:rsid w:val="00394200"/>
    <w:rsid w:val="003A64D5"/>
    <w:rsid w:val="003A6CCD"/>
    <w:rsid w:val="003B0C3E"/>
    <w:rsid w:val="003B1BF7"/>
    <w:rsid w:val="003B3517"/>
    <w:rsid w:val="003B5274"/>
    <w:rsid w:val="003D7D20"/>
    <w:rsid w:val="003E3468"/>
    <w:rsid w:val="003F0531"/>
    <w:rsid w:val="003F0763"/>
    <w:rsid w:val="003F2A89"/>
    <w:rsid w:val="004004DA"/>
    <w:rsid w:val="00400E04"/>
    <w:rsid w:val="00401C54"/>
    <w:rsid w:val="0042221A"/>
    <w:rsid w:val="0042486D"/>
    <w:rsid w:val="004248EA"/>
    <w:rsid w:val="00424D10"/>
    <w:rsid w:val="00427AF9"/>
    <w:rsid w:val="00430D4D"/>
    <w:rsid w:val="00431AA5"/>
    <w:rsid w:val="00431BEA"/>
    <w:rsid w:val="004356D8"/>
    <w:rsid w:val="00437DC1"/>
    <w:rsid w:val="00440B15"/>
    <w:rsid w:val="00441061"/>
    <w:rsid w:val="0044233E"/>
    <w:rsid w:val="00442892"/>
    <w:rsid w:val="00442DCA"/>
    <w:rsid w:val="0044454C"/>
    <w:rsid w:val="00444CF6"/>
    <w:rsid w:val="0044546E"/>
    <w:rsid w:val="00455B92"/>
    <w:rsid w:val="00461786"/>
    <w:rsid w:val="00463C7F"/>
    <w:rsid w:val="00463D4D"/>
    <w:rsid w:val="00476E24"/>
    <w:rsid w:val="004840A1"/>
    <w:rsid w:val="004851B4"/>
    <w:rsid w:val="004860F3"/>
    <w:rsid w:val="00494400"/>
    <w:rsid w:val="00494417"/>
    <w:rsid w:val="004A3159"/>
    <w:rsid w:val="004A6629"/>
    <w:rsid w:val="004A7741"/>
    <w:rsid w:val="004A7F93"/>
    <w:rsid w:val="004B1A99"/>
    <w:rsid w:val="004B68C0"/>
    <w:rsid w:val="004C7C53"/>
    <w:rsid w:val="004D4F77"/>
    <w:rsid w:val="004D6E35"/>
    <w:rsid w:val="004E18BA"/>
    <w:rsid w:val="004E4664"/>
    <w:rsid w:val="004E5EDA"/>
    <w:rsid w:val="004E6512"/>
    <w:rsid w:val="004F2008"/>
    <w:rsid w:val="004F7FC4"/>
    <w:rsid w:val="00502167"/>
    <w:rsid w:val="005031E1"/>
    <w:rsid w:val="0050486A"/>
    <w:rsid w:val="005053D8"/>
    <w:rsid w:val="00506CAE"/>
    <w:rsid w:val="00510651"/>
    <w:rsid w:val="0051288E"/>
    <w:rsid w:val="005206E8"/>
    <w:rsid w:val="00521A7C"/>
    <w:rsid w:val="00524DF4"/>
    <w:rsid w:val="0053222D"/>
    <w:rsid w:val="00543A87"/>
    <w:rsid w:val="00543F8A"/>
    <w:rsid w:val="00547E4D"/>
    <w:rsid w:val="00553C09"/>
    <w:rsid w:val="00556D5C"/>
    <w:rsid w:val="0056093A"/>
    <w:rsid w:val="00567017"/>
    <w:rsid w:val="005670D3"/>
    <w:rsid w:val="00567523"/>
    <w:rsid w:val="00582DFC"/>
    <w:rsid w:val="00587C0A"/>
    <w:rsid w:val="005919D1"/>
    <w:rsid w:val="005964C5"/>
    <w:rsid w:val="005A0460"/>
    <w:rsid w:val="005A3D03"/>
    <w:rsid w:val="005B2312"/>
    <w:rsid w:val="005C0BAE"/>
    <w:rsid w:val="005C1DA9"/>
    <w:rsid w:val="005C39C2"/>
    <w:rsid w:val="005C4148"/>
    <w:rsid w:val="005C7BCD"/>
    <w:rsid w:val="005D016C"/>
    <w:rsid w:val="005D29B5"/>
    <w:rsid w:val="005D31F7"/>
    <w:rsid w:val="005D502C"/>
    <w:rsid w:val="005D558F"/>
    <w:rsid w:val="005F284B"/>
    <w:rsid w:val="00601330"/>
    <w:rsid w:val="0060167E"/>
    <w:rsid w:val="00601BAA"/>
    <w:rsid w:val="006029D1"/>
    <w:rsid w:val="00602A4A"/>
    <w:rsid w:val="00604AAB"/>
    <w:rsid w:val="006053DE"/>
    <w:rsid w:val="00611C2A"/>
    <w:rsid w:val="006216EB"/>
    <w:rsid w:val="00623002"/>
    <w:rsid w:val="00625A48"/>
    <w:rsid w:val="00632150"/>
    <w:rsid w:val="00637AD1"/>
    <w:rsid w:val="0064597A"/>
    <w:rsid w:val="00652EA4"/>
    <w:rsid w:val="00660FCA"/>
    <w:rsid w:val="00670D97"/>
    <w:rsid w:val="00671B57"/>
    <w:rsid w:val="00671D95"/>
    <w:rsid w:val="00682799"/>
    <w:rsid w:val="006833BB"/>
    <w:rsid w:val="00686C66"/>
    <w:rsid w:val="0068746A"/>
    <w:rsid w:val="006904BC"/>
    <w:rsid w:val="0069499F"/>
    <w:rsid w:val="00694B08"/>
    <w:rsid w:val="0069604C"/>
    <w:rsid w:val="0069683F"/>
    <w:rsid w:val="006A2992"/>
    <w:rsid w:val="006A3DDF"/>
    <w:rsid w:val="006A4AC7"/>
    <w:rsid w:val="006B3E3A"/>
    <w:rsid w:val="006B5051"/>
    <w:rsid w:val="006B580B"/>
    <w:rsid w:val="006C06A7"/>
    <w:rsid w:val="006C3772"/>
    <w:rsid w:val="006C47D8"/>
    <w:rsid w:val="006C67EB"/>
    <w:rsid w:val="006D00FD"/>
    <w:rsid w:val="006D2D44"/>
    <w:rsid w:val="006D36C4"/>
    <w:rsid w:val="006D3E00"/>
    <w:rsid w:val="006D6EBC"/>
    <w:rsid w:val="006D768A"/>
    <w:rsid w:val="006D7DD9"/>
    <w:rsid w:val="006E4779"/>
    <w:rsid w:val="006F1DA8"/>
    <w:rsid w:val="006F220C"/>
    <w:rsid w:val="006F62B1"/>
    <w:rsid w:val="00700903"/>
    <w:rsid w:val="007016CE"/>
    <w:rsid w:val="00703AB1"/>
    <w:rsid w:val="00705F58"/>
    <w:rsid w:val="00706E6F"/>
    <w:rsid w:val="00706E78"/>
    <w:rsid w:val="00706E92"/>
    <w:rsid w:val="00710F95"/>
    <w:rsid w:val="007168EE"/>
    <w:rsid w:val="00720466"/>
    <w:rsid w:val="00725E22"/>
    <w:rsid w:val="0073146B"/>
    <w:rsid w:val="0073210E"/>
    <w:rsid w:val="00737049"/>
    <w:rsid w:val="00742E4E"/>
    <w:rsid w:val="00750496"/>
    <w:rsid w:val="00750BD4"/>
    <w:rsid w:val="00751FA1"/>
    <w:rsid w:val="0075229B"/>
    <w:rsid w:val="007552E7"/>
    <w:rsid w:val="00757156"/>
    <w:rsid w:val="007606EF"/>
    <w:rsid w:val="00762B2E"/>
    <w:rsid w:val="00771851"/>
    <w:rsid w:val="00771A03"/>
    <w:rsid w:val="007754B4"/>
    <w:rsid w:val="0077583B"/>
    <w:rsid w:val="00777604"/>
    <w:rsid w:val="00777660"/>
    <w:rsid w:val="0077793D"/>
    <w:rsid w:val="007811F4"/>
    <w:rsid w:val="007867A8"/>
    <w:rsid w:val="0079230C"/>
    <w:rsid w:val="00794AAD"/>
    <w:rsid w:val="007A0EFD"/>
    <w:rsid w:val="007A1641"/>
    <w:rsid w:val="007B2498"/>
    <w:rsid w:val="007B5BA1"/>
    <w:rsid w:val="007C59D8"/>
    <w:rsid w:val="007D09A5"/>
    <w:rsid w:val="007D2B19"/>
    <w:rsid w:val="007D538A"/>
    <w:rsid w:val="007E0D9F"/>
    <w:rsid w:val="007E5284"/>
    <w:rsid w:val="007E552A"/>
    <w:rsid w:val="007E562A"/>
    <w:rsid w:val="007E6C0E"/>
    <w:rsid w:val="007F3647"/>
    <w:rsid w:val="007F3C38"/>
    <w:rsid w:val="007F42E8"/>
    <w:rsid w:val="007F5D72"/>
    <w:rsid w:val="007F79EC"/>
    <w:rsid w:val="00800BC3"/>
    <w:rsid w:val="008050B3"/>
    <w:rsid w:val="0082259A"/>
    <w:rsid w:val="0082767E"/>
    <w:rsid w:val="00831979"/>
    <w:rsid w:val="00833254"/>
    <w:rsid w:val="00845C0C"/>
    <w:rsid w:val="00854792"/>
    <w:rsid w:val="00861F53"/>
    <w:rsid w:val="00862F09"/>
    <w:rsid w:val="00864EA9"/>
    <w:rsid w:val="008803A6"/>
    <w:rsid w:val="00880B49"/>
    <w:rsid w:val="00881AE8"/>
    <w:rsid w:val="00883991"/>
    <w:rsid w:val="00891AC8"/>
    <w:rsid w:val="00894754"/>
    <w:rsid w:val="00895667"/>
    <w:rsid w:val="008970CA"/>
    <w:rsid w:val="00897FD4"/>
    <w:rsid w:val="008A0780"/>
    <w:rsid w:val="008A390B"/>
    <w:rsid w:val="008B06CF"/>
    <w:rsid w:val="008B611B"/>
    <w:rsid w:val="008B6129"/>
    <w:rsid w:val="008C5040"/>
    <w:rsid w:val="008C7874"/>
    <w:rsid w:val="008C7984"/>
    <w:rsid w:val="008D04B0"/>
    <w:rsid w:val="008D2042"/>
    <w:rsid w:val="008D7E9B"/>
    <w:rsid w:val="008E726A"/>
    <w:rsid w:val="008F0021"/>
    <w:rsid w:val="008F5AC7"/>
    <w:rsid w:val="008F6395"/>
    <w:rsid w:val="00900B84"/>
    <w:rsid w:val="009023AA"/>
    <w:rsid w:val="00902429"/>
    <w:rsid w:val="00902B53"/>
    <w:rsid w:val="00905017"/>
    <w:rsid w:val="00905381"/>
    <w:rsid w:val="00905CBE"/>
    <w:rsid w:val="0091245F"/>
    <w:rsid w:val="00913150"/>
    <w:rsid w:val="00914ED4"/>
    <w:rsid w:val="009154FB"/>
    <w:rsid w:val="00915C26"/>
    <w:rsid w:val="009218E3"/>
    <w:rsid w:val="009260A8"/>
    <w:rsid w:val="009308AE"/>
    <w:rsid w:val="009515C0"/>
    <w:rsid w:val="00961996"/>
    <w:rsid w:val="009627F3"/>
    <w:rsid w:val="00962E3B"/>
    <w:rsid w:val="00964BBB"/>
    <w:rsid w:val="00965766"/>
    <w:rsid w:val="00965F80"/>
    <w:rsid w:val="00970892"/>
    <w:rsid w:val="009723B1"/>
    <w:rsid w:val="00972FF9"/>
    <w:rsid w:val="00974F99"/>
    <w:rsid w:val="00976BF4"/>
    <w:rsid w:val="00977003"/>
    <w:rsid w:val="009816C4"/>
    <w:rsid w:val="00985C82"/>
    <w:rsid w:val="009942C6"/>
    <w:rsid w:val="0099473B"/>
    <w:rsid w:val="009961BC"/>
    <w:rsid w:val="009974A1"/>
    <w:rsid w:val="009A2BD7"/>
    <w:rsid w:val="009A2D28"/>
    <w:rsid w:val="009B18F4"/>
    <w:rsid w:val="009B5F4E"/>
    <w:rsid w:val="009C0D1D"/>
    <w:rsid w:val="009C3FF1"/>
    <w:rsid w:val="009C63AB"/>
    <w:rsid w:val="009D0CD6"/>
    <w:rsid w:val="009D7727"/>
    <w:rsid w:val="009E08D7"/>
    <w:rsid w:val="009E3F16"/>
    <w:rsid w:val="009E4392"/>
    <w:rsid w:val="009E5FE9"/>
    <w:rsid w:val="009E7FF9"/>
    <w:rsid w:val="009F2A7A"/>
    <w:rsid w:val="009F7936"/>
    <w:rsid w:val="00A01AC6"/>
    <w:rsid w:val="00A1321A"/>
    <w:rsid w:val="00A32176"/>
    <w:rsid w:val="00A330A5"/>
    <w:rsid w:val="00A33E90"/>
    <w:rsid w:val="00A40C5B"/>
    <w:rsid w:val="00A44B3B"/>
    <w:rsid w:val="00A457B0"/>
    <w:rsid w:val="00A45B07"/>
    <w:rsid w:val="00A515B7"/>
    <w:rsid w:val="00A54577"/>
    <w:rsid w:val="00A5628E"/>
    <w:rsid w:val="00A6675E"/>
    <w:rsid w:val="00A80B29"/>
    <w:rsid w:val="00A916E5"/>
    <w:rsid w:val="00A92B51"/>
    <w:rsid w:val="00AA67FC"/>
    <w:rsid w:val="00AA7FFC"/>
    <w:rsid w:val="00AB107B"/>
    <w:rsid w:val="00AB12F0"/>
    <w:rsid w:val="00AB5D9F"/>
    <w:rsid w:val="00AB5EBA"/>
    <w:rsid w:val="00AC0B37"/>
    <w:rsid w:val="00AC4B46"/>
    <w:rsid w:val="00AD1AF9"/>
    <w:rsid w:val="00AD4824"/>
    <w:rsid w:val="00AD5DEA"/>
    <w:rsid w:val="00AD7C01"/>
    <w:rsid w:val="00AE5C05"/>
    <w:rsid w:val="00AF2FEF"/>
    <w:rsid w:val="00AF3F49"/>
    <w:rsid w:val="00AF414F"/>
    <w:rsid w:val="00AF5052"/>
    <w:rsid w:val="00B02BE8"/>
    <w:rsid w:val="00B04192"/>
    <w:rsid w:val="00B04EC1"/>
    <w:rsid w:val="00B211D1"/>
    <w:rsid w:val="00B225B3"/>
    <w:rsid w:val="00B25410"/>
    <w:rsid w:val="00B3235B"/>
    <w:rsid w:val="00B3766D"/>
    <w:rsid w:val="00B4366E"/>
    <w:rsid w:val="00B4579B"/>
    <w:rsid w:val="00B47D70"/>
    <w:rsid w:val="00B511D4"/>
    <w:rsid w:val="00B528EB"/>
    <w:rsid w:val="00B53C70"/>
    <w:rsid w:val="00B553CE"/>
    <w:rsid w:val="00B56C4D"/>
    <w:rsid w:val="00B57285"/>
    <w:rsid w:val="00B57C0A"/>
    <w:rsid w:val="00B57CE4"/>
    <w:rsid w:val="00B65AFA"/>
    <w:rsid w:val="00B65FDF"/>
    <w:rsid w:val="00B67AF1"/>
    <w:rsid w:val="00B80075"/>
    <w:rsid w:val="00B831CE"/>
    <w:rsid w:val="00B901B6"/>
    <w:rsid w:val="00B91649"/>
    <w:rsid w:val="00BA4219"/>
    <w:rsid w:val="00BB073F"/>
    <w:rsid w:val="00BC2896"/>
    <w:rsid w:val="00BC488F"/>
    <w:rsid w:val="00BD1E50"/>
    <w:rsid w:val="00BD1FE0"/>
    <w:rsid w:val="00BD59E6"/>
    <w:rsid w:val="00BD6466"/>
    <w:rsid w:val="00BD6F94"/>
    <w:rsid w:val="00BE40D6"/>
    <w:rsid w:val="00BF71C9"/>
    <w:rsid w:val="00C110DC"/>
    <w:rsid w:val="00C1444A"/>
    <w:rsid w:val="00C237A4"/>
    <w:rsid w:val="00C33CAD"/>
    <w:rsid w:val="00C3604A"/>
    <w:rsid w:val="00C40AB3"/>
    <w:rsid w:val="00C453F1"/>
    <w:rsid w:val="00C47023"/>
    <w:rsid w:val="00C50844"/>
    <w:rsid w:val="00C55EE6"/>
    <w:rsid w:val="00C621B0"/>
    <w:rsid w:val="00C719AD"/>
    <w:rsid w:val="00C72195"/>
    <w:rsid w:val="00C7224B"/>
    <w:rsid w:val="00C730C3"/>
    <w:rsid w:val="00C77B88"/>
    <w:rsid w:val="00C80DCD"/>
    <w:rsid w:val="00C8570E"/>
    <w:rsid w:val="00C86B66"/>
    <w:rsid w:val="00C90CD9"/>
    <w:rsid w:val="00C912CE"/>
    <w:rsid w:val="00C91F55"/>
    <w:rsid w:val="00C9514E"/>
    <w:rsid w:val="00C951C4"/>
    <w:rsid w:val="00CA0376"/>
    <w:rsid w:val="00CB0849"/>
    <w:rsid w:val="00CD082E"/>
    <w:rsid w:val="00CD7B1C"/>
    <w:rsid w:val="00CF02A8"/>
    <w:rsid w:val="00CF2423"/>
    <w:rsid w:val="00CF2CE2"/>
    <w:rsid w:val="00CF3ADC"/>
    <w:rsid w:val="00CF4C36"/>
    <w:rsid w:val="00CF5FD6"/>
    <w:rsid w:val="00CF6092"/>
    <w:rsid w:val="00D1060D"/>
    <w:rsid w:val="00D11952"/>
    <w:rsid w:val="00D140A6"/>
    <w:rsid w:val="00D24CD4"/>
    <w:rsid w:val="00D256F1"/>
    <w:rsid w:val="00D27C50"/>
    <w:rsid w:val="00D302E3"/>
    <w:rsid w:val="00D30CE2"/>
    <w:rsid w:val="00D318C4"/>
    <w:rsid w:val="00D31DD6"/>
    <w:rsid w:val="00D326AE"/>
    <w:rsid w:val="00D32BCD"/>
    <w:rsid w:val="00D33CC3"/>
    <w:rsid w:val="00D3695E"/>
    <w:rsid w:val="00D36DB6"/>
    <w:rsid w:val="00D439A9"/>
    <w:rsid w:val="00D52931"/>
    <w:rsid w:val="00D574E4"/>
    <w:rsid w:val="00D61E55"/>
    <w:rsid w:val="00D71F29"/>
    <w:rsid w:val="00D7567D"/>
    <w:rsid w:val="00D83FB4"/>
    <w:rsid w:val="00D84B81"/>
    <w:rsid w:val="00D85D41"/>
    <w:rsid w:val="00D9003B"/>
    <w:rsid w:val="00DA23BE"/>
    <w:rsid w:val="00DA3224"/>
    <w:rsid w:val="00DA35DE"/>
    <w:rsid w:val="00DB0D9D"/>
    <w:rsid w:val="00DB19E7"/>
    <w:rsid w:val="00DB4D2A"/>
    <w:rsid w:val="00DB520E"/>
    <w:rsid w:val="00DC3473"/>
    <w:rsid w:val="00DC6E10"/>
    <w:rsid w:val="00DE4AED"/>
    <w:rsid w:val="00DF49A7"/>
    <w:rsid w:val="00DF57A2"/>
    <w:rsid w:val="00DF6326"/>
    <w:rsid w:val="00E02080"/>
    <w:rsid w:val="00E10157"/>
    <w:rsid w:val="00E10422"/>
    <w:rsid w:val="00E17228"/>
    <w:rsid w:val="00E2080F"/>
    <w:rsid w:val="00E237DA"/>
    <w:rsid w:val="00E2631B"/>
    <w:rsid w:val="00E26B09"/>
    <w:rsid w:val="00E31FAE"/>
    <w:rsid w:val="00E34B00"/>
    <w:rsid w:val="00E4041F"/>
    <w:rsid w:val="00E40C64"/>
    <w:rsid w:val="00E45354"/>
    <w:rsid w:val="00E468E6"/>
    <w:rsid w:val="00E536B2"/>
    <w:rsid w:val="00E55880"/>
    <w:rsid w:val="00E61060"/>
    <w:rsid w:val="00E66860"/>
    <w:rsid w:val="00E771BF"/>
    <w:rsid w:val="00E77E17"/>
    <w:rsid w:val="00E81488"/>
    <w:rsid w:val="00E87A2B"/>
    <w:rsid w:val="00E90604"/>
    <w:rsid w:val="00E92A9D"/>
    <w:rsid w:val="00E940AC"/>
    <w:rsid w:val="00EA2D3D"/>
    <w:rsid w:val="00EA7246"/>
    <w:rsid w:val="00EA7705"/>
    <w:rsid w:val="00EB74F6"/>
    <w:rsid w:val="00EC2BDA"/>
    <w:rsid w:val="00EC32CC"/>
    <w:rsid w:val="00EC4A91"/>
    <w:rsid w:val="00EC683B"/>
    <w:rsid w:val="00ED0D1F"/>
    <w:rsid w:val="00ED2FEB"/>
    <w:rsid w:val="00ED586F"/>
    <w:rsid w:val="00ED5B99"/>
    <w:rsid w:val="00ED5D90"/>
    <w:rsid w:val="00EE39A4"/>
    <w:rsid w:val="00EE6831"/>
    <w:rsid w:val="00EE7833"/>
    <w:rsid w:val="00F00CA3"/>
    <w:rsid w:val="00F04BDD"/>
    <w:rsid w:val="00F058AD"/>
    <w:rsid w:val="00F10E6C"/>
    <w:rsid w:val="00F11A58"/>
    <w:rsid w:val="00F140A2"/>
    <w:rsid w:val="00F14D2A"/>
    <w:rsid w:val="00F23F5E"/>
    <w:rsid w:val="00F24438"/>
    <w:rsid w:val="00F262EE"/>
    <w:rsid w:val="00F27B19"/>
    <w:rsid w:val="00F30DDE"/>
    <w:rsid w:val="00F33B31"/>
    <w:rsid w:val="00F36CA4"/>
    <w:rsid w:val="00F41530"/>
    <w:rsid w:val="00F43CC3"/>
    <w:rsid w:val="00F43E2F"/>
    <w:rsid w:val="00F441FF"/>
    <w:rsid w:val="00F45A21"/>
    <w:rsid w:val="00F45A23"/>
    <w:rsid w:val="00F51517"/>
    <w:rsid w:val="00F541E3"/>
    <w:rsid w:val="00F600C4"/>
    <w:rsid w:val="00F61F97"/>
    <w:rsid w:val="00F65640"/>
    <w:rsid w:val="00F71592"/>
    <w:rsid w:val="00F7284F"/>
    <w:rsid w:val="00F755F0"/>
    <w:rsid w:val="00F90B41"/>
    <w:rsid w:val="00F93281"/>
    <w:rsid w:val="00F94117"/>
    <w:rsid w:val="00FA3332"/>
    <w:rsid w:val="00FA5FDA"/>
    <w:rsid w:val="00FA6AC4"/>
    <w:rsid w:val="00FA78AF"/>
    <w:rsid w:val="00FB2CDA"/>
    <w:rsid w:val="00FB3EA9"/>
    <w:rsid w:val="00FC48DD"/>
    <w:rsid w:val="00FD362E"/>
    <w:rsid w:val="00FD7521"/>
    <w:rsid w:val="00FE3598"/>
    <w:rsid w:val="00FE3794"/>
    <w:rsid w:val="00FE4709"/>
    <w:rsid w:val="00FE5401"/>
    <w:rsid w:val="00FF052B"/>
    <w:rsid w:val="00FF35F5"/>
    <w:rsid w:val="00FF48D1"/>
    <w:rsid w:val="00FF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78280CF2"/>
  <w15:chartTrackingRefBased/>
  <w15:docId w15:val="{C52D86E1-D5C3-43D1-98F9-167F56CC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 w:uiPriority="99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 w:semiHidden="1" w:unhideWhenUs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F7936"/>
    <w:rPr>
      <w:rFonts w:cs="Times New Roman"/>
      <w:szCs w:val="24"/>
      <w:lang w:eastAsia="en-US"/>
    </w:rPr>
  </w:style>
  <w:style w:type="paragraph" w:styleId="Kop1">
    <w:name w:val="heading 1"/>
    <w:basedOn w:val="Standaard"/>
    <w:next w:val="Standaard"/>
    <w:link w:val="Kop1Char"/>
    <w:autoRedefine/>
    <w:qFormat/>
    <w:rsid w:val="008D2042"/>
    <w:pPr>
      <w:keepNext/>
      <w:suppressAutoHyphens/>
      <w:outlineLvl w:val="0"/>
    </w:pPr>
    <w:rPr>
      <w:b/>
      <w:bCs/>
      <w:kern w:val="32"/>
      <w:sz w:val="32"/>
      <w:szCs w:val="32"/>
      <w:lang w:val="x-none"/>
    </w:rPr>
  </w:style>
  <w:style w:type="paragraph" w:styleId="Kop2">
    <w:name w:val="heading 2"/>
    <w:basedOn w:val="Standaard"/>
    <w:next w:val="Standaard"/>
    <w:link w:val="Kop2Char"/>
    <w:autoRedefine/>
    <w:qFormat/>
    <w:rsid w:val="00637AD1"/>
    <w:pPr>
      <w:keepNext/>
      <w:widowControl w:val="0"/>
      <w:numPr>
        <w:numId w:val="5"/>
      </w:numPr>
      <w:suppressAutoHyphens/>
      <w:spacing w:before="240" w:after="120" w:line="280" w:lineRule="atLeast"/>
      <w:outlineLvl w:val="1"/>
    </w:pPr>
    <w:rPr>
      <w:b/>
      <w:bCs/>
      <w:i/>
      <w:iCs/>
      <w:szCs w:val="20"/>
      <w:lang w:val="x-none"/>
    </w:rPr>
  </w:style>
  <w:style w:type="paragraph" w:styleId="Kop3">
    <w:name w:val="heading 3"/>
    <w:basedOn w:val="Standaard"/>
    <w:next w:val="Standaard"/>
    <w:link w:val="Kop3Char"/>
    <w:qFormat/>
    <w:rsid w:val="00A9385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Kop4">
    <w:name w:val="heading 4"/>
    <w:basedOn w:val="Standaard"/>
    <w:next w:val="Standaard"/>
    <w:link w:val="Kop4Char"/>
    <w:qFormat/>
    <w:rsid w:val="00A9385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/>
    </w:rPr>
  </w:style>
  <w:style w:type="paragraph" w:styleId="Kop5">
    <w:name w:val="heading 5"/>
    <w:basedOn w:val="Standaard"/>
    <w:next w:val="Standaard"/>
    <w:link w:val="Kop5Char"/>
    <w:uiPriority w:val="9"/>
    <w:qFormat/>
    <w:rsid w:val="00A9385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Kop6">
    <w:name w:val="heading 6"/>
    <w:basedOn w:val="Standaard"/>
    <w:next w:val="Standaard"/>
    <w:link w:val="Kop6Char"/>
    <w:qFormat/>
    <w:rsid w:val="00A9385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Kop7">
    <w:name w:val="heading 7"/>
    <w:basedOn w:val="Standaard"/>
    <w:next w:val="Standaard"/>
    <w:link w:val="Kop7Char"/>
    <w:qFormat/>
    <w:rsid w:val="00A9385C"/>
    <w:pPr>
      <w:numPr>
        <w:ilvl w:val="6"/>
        <w:numId w:val="1"/>
      </w:numPr>
      <w:spacing w:before="240" w:after="60"/>
      <w:outlineLvl w:val="6"/>
    </w:pPr>
    <w:rPr>
      <w:lang w:val="en-US"/>
    </w:rPr>
  </w:style>
  <w:style w:type="paragraph" w:styleId="Kop8">
    <w:name w:val="heading 8"/>
    <w:basedOn w:val="Standaard"/>
    <w:next w:val="Standaard"/>
    <w:link w:val="Kop8Char"/>
    <w:qFormat/>
    <w:rsid w:val="00A9385C"/>
    <w:pPr>
      <w:numPr>
        <w:ilvl w:val="7"/>
        <w:numId w:val="1"/>
      </w:numPr>
      <w:spacing w:before="240" w:after="60"/>
      <w:outlineLvl w:val="7"/>
    </w:pPr>
    <w:rPr>
      <w:i/>
      <w:iCs/>
      <w:lang w:val="en-US"/>
    </w:rPr>
  </w:style>
  <w:style w:type="paragraph" w:styleId="Kop9">
    <w:name w:val="heading 9"/>
    <w:basedOn w:val="Standaard"/>
    <w:next w:val="Standaard"/>
    <w:link w:val="Kop9Char"/>
    <w:qFormat/>
    <w:rsid w:val="00A9385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8D2042"/>
    <w:rPr>
      <w:rFonts w:cs="Calibri"/>
      <w:b/>
      <w:bCs/>
      <w:kern w:val="32"/>
      <w:sz w:val="32"/>
      <w:szCs w:val="32"/>
      <w:lang w:val="x-none" w:eastAsia="en-US"/>
    </w:rPr>
  </w:style>
  <w:style w:type="character" w:customStyle="1" w:styleId="Kop2Char">
    <w:name w:val="Kop 2 Char"/>
    <w:link w:val="Kop2"/>
    <w:locked/>
    <w:rsid w:val="00637AD1"/>
    <w:rPr>
      <w:rFonts w:cs="Arial"/>
      <w:b/>
      <w:bCs/>
      <w:i/>
      <w:iCs/>
      <w:lang w:eastAsia="en-US"/>
    </w:rPr>
  </w:style>
  <w:style w:type="character" w:customStyle="1" w:styleId="Kop3Char">
    <w:name w:val="Kop 3 Char"/>
    <w:link w:val="Kop3"/>
    <w:locked/>
    <w:rsid w:val="00A9385C"/>
    <w:rPr>
      <w:rFonts w:ascii="Cambria" w:hAnsi="Cambria" w:cs="Calibri"/>
      <w:b/>
      <w:bCs/>
      <w:sz w:val="26"/>
      <w:szCs w:val="26"/>
      <w:lang w:val="en-US" w:eastAsia="en-US"/>
    </w:rPr>
  </w:style>
  <w:style w:type="character" w:customStyle="1" w:styleId="Kop4Char">
    <w:name w:val="Kop 4 Char"/>
    <w:link w:val="Kop4"/>
    <w:locked/>
    <w:rsid w:val="00A9385C"/>
    <w:rPr>
      <w:rFonts w:cs="Calibri"/>
      <w:b/>
      <w:bCs/>
      <w:sz w:val="28"/>
      <w:szCs w:val="28"/>
      <w:lang w:val="en-US" w:eastAsia="en-US"/>
    </w:rPr>
  </w:style>
  <w:style w:type="character" w:customStyle="1" w:styleId="Kop5Char">
    <w:name w:val="Kop 5 Char"/>
    <w:link w:val="Kop5"/>
    <w:uiPriority w:val="9"/>
    <w:locked/>
    <w:rsid w:val="00A9385C"/>
    <w:rPr>
      <w:rFonts w:cs="Calibri"/>
      <w:b/>
      <w:bCs/>
      <w:i/>
      <w:iCs/>
      <w:sz w:val="26"/>
      <w:szCs w:val="26"/>
      <w:lang w:val="en-US" w:eastAsia="en-US"/>
    </w:rPr>
  </w:style>
  <w:style w:type="character" w:customStyle="1" w:styleId="Kop6Char">
    <w:name w:val="Kop 6 Char"/>
    <w:link w:val="Kop6"/>
    <w:locked/>
    <w:rsid w:val="00A9385C"/>
    <w:rPr>
      <w:rFonts w:cs="Calibri"/>
      <w:b/>
      <w:bCs/>
      <w:sz w:val="22"/>
      <w:szCs w:val="22"/>
      <w:lang w:val="en-US" w:eastAsia="en-US"/>
    </w:rPr>
  </w:style>
  <w:style w:type="character" w:customStyle="1" w:styleId="Kop7Char">
    <w:name w:val="Kop 7 Char"/>
    <w:link w:val="Kop7"/>
    <w:locked/>
    <w:rsid w:val="00A9385C"/>
    <w:rPr>
      <w:rFonts w:cs="Calibri"/>
      <w:szCs w:val="24"/>
      <w:lang w:val="en-US" w:eastAsia="en-US"/>
    </w:rPr>
  </w:style>
  <w:style w:type="character" w:customStyle="1" w:styleId="Kop8Char">
    <w:name w:val="Kop 8 Char"/>
    <w:link w:val="Kop8"/>
    <w:locked/>
    <w:rsid w:val="00A9385C"/>
    <w:rPr>
      <w:rFonts w:cs="Calibri"/>
      <w:i/>
      <w:iCs/>
      <w:szCs w:val="24"/>
      <w:lang w:val="en-US" w:eastAsia="en-US"/>
    </w:rPr>
  </w:style>
  <w:style w:type="character" w:customStyle="1" w:styleId="Kop9Char">
    <w:name w:val="Kop 9 Char"/>
    <w:link w:val="Kop9"/>
    <w:locked/>
    <w:rsid w:val="00A9385C"/>
    <w:rPr>
      <w:rFonts w:ascii="Cambria" w:hAnsi="Cambria" w:cs="Calibri"/>
      <w:sz w:val="22"/>
      <w:szCs w:val="22"/>
      <w:lang w:eastAsia="en-US"/>
    </w:rPr>
  </w:style>
  <w:style w:type="paragraph" w:styleId="Koptekst">
    <w:name w:val="header"/>
    <w:basedOn w:val="Standaard"/>
    <w:link w:val="KoptekstChar"/>
    <w:rsid w:val="00AF3F49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KoptekstChar">
    <w:name w:val="Koptekst Char"/>
    <w:link w:val="Koptekst"/>
    <w:locked/>
    <w:rsid w:val="00AF3F49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AF3F49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VoettekstChar">
    <w:name w:val="Voettekst Char"/>
    <w:link w:val="Voettekst"/>
    <w:uiPriority w:val="99"/>
    <w:locked/>
    <w:rsid w:val="00AF3F49"/>
    <w:rPr>
      <w:rFonts w:cs="Times New Roman"/>
    </w:rPr>
  </w:style>
  <w:style w:type="character" w:customStyle="1" w:styleId="WW8Num2z0">
    <w:name w:val="WW8Num2z0"/>
    <w:rsid w:val="00AF3F49"/>
    <w:rPr>
      <w:rFonts w:ascii="Symbol" w:hAnsi="Symbol"/>
    </w:rPr>
  </w:style>
  <w:style w:type="character" w:customStyle="1" w:styleId="WW8Num2z1">
    <w:name w:val="WW8Num2z1"/>
    <w:rsid w:val="00AF3F49"/>
    <w:rPr>
      <w:rFonts w:ascii="OpenSymbol" w:hAnsi="OpenSymbol"/>
    </w:rPr>
  </w:style>
  <w:style w:type="character" w:customStyle="1" w:styleId="WW8Num3z0">
    <w:name w:val="WW8Num3z0"/>
    <w:rsid w:val="00AF3F49"/>
    <w:rPr>
      <w:rFonts w:ascii="Symbol" w:hAnsi="Symbol"/>
    </w:rPr>
  </w:style>
  <w:style w:type="character" w:customStyle="1" w:styleId="WW8Num4z0">
    <w:name w:val="WW8Num4z0"/>
    <w:rsid w:val="00AF3F49"/>
    <w:rPr>
      <w:b/>
      <w:sz w:val="20"/>
    </w:rPr>
  </w:style>
  <w:style w:type="character" w:customStyle="1" w:styleId="WW8Num6z0">
    <w:name w:val="WW8Num6z0"/>
    <w:rsid w:val="00AF3F49"/>
    <w:rPr>
      <w:rFonts w:ascii="Times New Roman" w:hAnsi="Times New Roman"/>
    </w:rPr>
  </w:style>
  <w:style w:type="character" w:customStyle="1" w:styleId="WW8Num7z0">
    <w:name w:val="WW8Num7z0"/>
    <w:rsid w:val="00AF3F49"/>
    <w:rPr>
      <w:rFonts w:ascii="Arial" w:hAnsi="Arial"/>
    </w:rPr>
  </w:style>
  <w:style w:type="character" w:customStyle="1" w:styleId="WW8Num8z0">
    <w:name w:val="WW8Num8z0"/>
    <w:rsid w:val="00AF3F49"/>
    <w:rPr>
      <w:rFonts w:ascii="Symbol" w:hAnsi="Symbol"/>
    </w:rPr>
  </w:style>
  <w:style w:type="character" w:customStyle="1" w:styleId="WW8Num11z0">
    <w:name w:val="WW8Num11z0"/>
    <w:rsid w:val="00AF3F49"/>
    <w:rPr>
      <w:rFonts w:ascii="Symbol" w:hAnsi="Symbol"/>
    </w:rPr>
  </w:style>
  <w:style w:type="character" w:customStyle="1" w:styleId="WW8Num13z0">
    <w:name w:val="WW8Num13z0"/>
    <w:rsid w:val="00AF3F49"/>
    <w:rPr>
      <w:rFonts w:ascii="Times New Roman" w:hAnsi="Times New Roman"/>
    </w:rPr>
  </w:style>
  <w:style w:type="character" w:customStyle="1" w:styleId="WW8Num14z1">
    <w:name w:val="WW8Num14z1"/>
    <w:rsid w:val="00AF3F49"/>
    <w:rPr>
      <w:rFonts w:ascii="Courier New" w:hAnsi="Courier New"/>
    </w:rPr>
  </w:style>
  <w:style w:type="character" w:customStyle="1" w:styleId="WW8Num14z2">
    <w:name w:val="WW8Num14z2"/>
    <w:rsid w:val="00AF3F49"/>
    <w:rPr>
      <w:rFonts w:ascii="Wingdings" w:hAnsi="Wingdings"/>
    </w:rPr>
  </w:style>
  <w:style w:type="character" w:customStyle="1" w:styleId="WW8Num18z0">
    <w:name w:val="WW8Num18z0"/>
    <w:rsid w:val="00AF3F49"/>
    <w:rPr>
      <w:rFonts w:ascii="Symbol" w:hAnsi="Symbol"/>
    </w:rPr>
  </w:style>
  <w:style w:type="character" w:customStyle="1" w:styleId="WW8Num19z0">
    <w:name w:val="WW8Num19z0"/>
    <w:rsid w:val="00AF3F49"/>
    <w:rPr>
      <w:rFonts w:ascii="Symbol" w:hAnsi="Symbol"/>
    </w:rPr>
  </w:style>
  <w:style w:type="character" w:customStyle="1" w:styleId="WW8Num20z0">
    <w:name w:val="WW8Num20z0"/>
    <w:rsid w:val="00AF3F49"/>
    <w:rPr>
      <w:rFonts w:ascii="Symbol" w:hAnsi="Symbol"/>
    </w:rPr>
  </w:style>
  <w:style w:type="character" w:customStyle="1" w:styleId="WW8Num21z0">
    <w:name w:val="WW8Num21z0"/>
    <w:rsid w:val="00AF3F49"/>
    <w:rPr>
      <w:rFonts w:ascii="Symbol" w:hAnsi="Symbol"/>
    </w:rPr>
  </w:style>
  <w:style w:type="character" w:customStyle="1" w:styleId="WW8Num22z0">
    <w:name w:val="WW8Num22z0"/>
    <w:rsid w:val="00AF3F49"/>
    <w:rPr>
      <w:rFonts w:ascii="Symbol" w:hAnsi="Symbol"/>
      <w:sz w:val="24"/>
    </w:rPr>
  </w:style>
  <w:style w:type="character" w:customStyle="1" w:styleId="WW8Num23z0">
    <w:name w:val="WW8Num23z0"/>
    <w:rsid w:val="00AF3F49"/>
    <w:rPr>
      <w:rFonts w:ascii="Symbol" w:hAnsi="Symbol"/>
    </w:rPr>
  </w:style>
  <w:style w:type="character" w:customStyle="1" w:styleId="WW8Num24z0">
    <w:name w:val="WW8Num24z0"/>
    <w:rsid w:val="00AF3F49"/>
    <w:rPr>
      <w:rFonts w:ascii="Symbol" w:hAnsi="Symbol"/>
    </w:rPr>
  </w:style>
  <w:style w:type="character" w:customStyle="1" w:styleId="WW8Num24z1">
    <w:name w:val="WW8Num24z1"/>
    <w:rsid w:val="00AF3F49"/>
    <w:rPr>
      <w:rFonts w:ascii="Courier New" w:hAnsi="Courier New"/>
    </w:rPr>
  </w:style>
  <w:style w:type="character" w:customStyle="1" w:styleId="WW8Num25z0">
    <w:name w:val="WW8Num25z0"/>
    <w:rsid w:val="00AF3F49"/>
    <w:rPr>
      <w:rFonts w:ascii="Symbol" w:hAnsi="Symbol"/>
    </w:rPr>
  </w:style>
  <w:style w:type="character" w:customStyle="1" w:styleId="WW8Num26z0">
    <w:name w:val="WW8Num26z0"/>
    <w:rsid w:val="00AF3F49"/>
    <w:rPr>
      <w:rFonts w:ascii="Symbol" w:hAnsi="Symbol"/>
    </w:rPr>
  </w:style>
  <w:style w:type="character" w:customStyle="1" w:styleId="WW8Num26z2">
    <w:name w:val="WW8Num26z2"/>
    <w:rsid w:val="00AF3F49"/>
    <w:rPr>
      <w:rFonts w:ascii="Wingdings" w:hAnsi="Wingdings"/>
    </w:rPr>
  </w:style>
  <w:style w:type="character" w:customStyle="1" w:styleId="WW8Num26z3">
    <w:name w:val="WW8Num26z3"/>
    <w:rsid w:val="00AF3F49"/>
    <w:rPr>
      <w:rFonts w:ascii="Symbol" w:hAnsi="Symbol"/>
    </w:rPr>
  </w:style>
  <w:style w:type="character" w:customStyle="1" w:styleId="WW8Num27z0">
    <w:name w:val="WW8Num27z0"/>
    <w:rsid w:val="00AF3F49"/>
    <w:rPr>
      <w:rFonts w:ascii="Symbol" w:hAnsi="Symbol"/>
    </w:rPr>
  </w:style>
  <w:style w:type="character" w:customStyle="1" w:styleId="WW8Num28z0">
    <w:name w:val="WW8Num28z0"/>
    <w:rsid w:val="00AF3F49"/>
    <w:rPr>
      <w:rFonts w:ascii="Symbol" w:hAnsi="Symbol"/>
    </w:rPr>
  </w:style>
  <w:style w:type="character" w:customStyle="1" w:styleId="WW8Num30z1">
    <w:name w:val="WW8Num30z1"/>
    <w:rsid w:val="00AF3F49"/>
    <w:rPr>
      <w:rFonts w:ascii="Courier New" w:hAnsi="Courier New"/>
    </w:rPr>
  </w:style>
  <w:style w:type="character" w:customStyle="1" w:styleId="WW8Num30z2">
    <w:name w:val="WW8Num30z2"/>
    <w:rsid w:val="00AF3F49"/>
    <w:rPr>
      <w:rFonts w:ascii="Wingdings" w:hAnsi="Wingdings"/>
    </w:rPr>
  </w:style>
  <w:style w:type="character" w:customStyle="1" w:styleId="WW8Num30z3">
    <w:name w:val="WW8Num30z3"/>
    <w:rsid w:val="00AF3F49"/>
    <w:rPr>
      <w:rFonts w:ascii="Symbol" w:hAnsi="Symbol"/>
    </w:rPr>
  </w:style>
  <w:style w:type="character" w:customStyle="1" w:styleId="WW8Num31z0">
    <w:name w:val="WW8Num31z0"/>
    <w:rsid w:val="00AF3F49"/>
    <w:rPr>
      <w:rFonts w:ascii="Symbol" w:hAnsi="Symbol"/>
    </w:rPr>
  </w:style>
  <w:style w:type="character" w:customStyle="1" w:styleId="WW8Num31z1">
    <w:name w:val="WW8Num31z1"/>
    <w:rsid w:val="00AF3F49"/>
    <w:rPr>
      <w:rFonts w:ascii="Courier New" w:hAnsi="Courier New"/>
    </w:rPr>
  </w:style>
  <w:style w:type="character" w:customStyle="1" w:styleId="WW8Num31z2">
    <w:name w:val="WW8Num31z2"/>
    <w:rsid w:val="00AF3F49"/>
    <w:rPr>
      <w:rFonts w:ascii="Wingdings" w:hAnsi="Wingdings"/>
    </w:rPr>
  </w:style>
  <w:style w:type="character" w:customStyle="1" w:styleId="WW8Num31z3">
    <w:name w:val="WW8Num31z3"/>
    <w:rsid w:val="00AF3F49"/>
    <w:rPr>
      <w:rFonts w:ascii="Symbol" w:hAnsi="Symbol"/>
    </w:rPr>
  </w:style>
  <w:style w:type="character" w:customStyle="1" w:styleId="WW8Num32z0">
    <w:name w:val="WW8Num32z0"/>
    <w:rsid w:val="00AF3F49"/>
    <w:rPr>
      <w:rFonts w:ascii="Times New Roman" w:hAnsi="Times New Roman"/>
      <w:color w:val="auto"/>
      <w:sz w:val="20"/>
    </w:rPr>
  </w:style>
  <w:style w:type="character" w:customStyle="1" w:styleId="WW8Num33z0">
    <w:name w:val="WW8Num33z0"/>
    <w:rsid w:val="00AF3F49"/>
    <w:rPr>
      <w:rFonts w:ascii="Symbol" w:hAnsi="Symbol"/>
    </w:rPr>
  </w:style>
  <w:style w:type="character" w:customStyle="1" w:styleId="WW8Num34z0">
    <w:name w:val="WW8Num34z0"/>
    <w:rsid w:val="00AF3F49"/>
    <w:rPr>
      <w:rFonts w:ascii="Symbol" w:hAnsi="Symbol"/>
      <w:sz w:val="24"/>
    </w:rPr>
  </w:style>
  <w:style w:type="character" w:customStyle="1" w:styleId="WW8Num35z0">
    <w:name w:val="WW8Num35z0"/>
    <w:rsid w:val="00AF3F49"/>
    <w:rPr>
      <w:rFonts w:ascii="Symbol" w:hAnsi="Symbol"/>
    </w:rPr>
  </w:style>
  <w:style w:type="character" w:customStyle="1" w:styleId="WW8Num36z0">
    <w:name w:val="WW8Num36z0"/>
    <w:rsid w:val="00AF3F49"/>
    <w:rPr>
      <w:color w:val="auto"/>
    </w:rPr>
  </w:style>
  <w:style w:type="character" w:customStyle="1" w:styleId="WW8Num38z0">
    <w:name w:val="WW8Num38z0"/>
    <w:rsid w:val="00AF3F49"/>
    <w:rPr>
      <w:rFonts w:ascii="Symbol" w:hAnsi="Symbol"/>
      <w:sz w:val="24"/>
    </w:rPr>
  </w:style>
  <w:style w:type="character" w:customStyle="1" w:styleId="WW8Num38z1">
    <w:name w:val="WW8Num38z1"/>
    <w:rsid w:val="00AF3F49"/>
    <w:rPr>
      <w:rFonts w:ascii="Courier New" w:hAnsi="Courier New"/>
    </w:rPr>
  </w:style>
  <w:style w:type="character" w:customStyle="1" w:styleId="Absatz-Standardschriftart">
    <w:name w:val="Absatz-Standardschriftart"/>
    <w:rsid w:val="00AF3F49"/>
  </w:style>
  <w:style w:type="character" w:customStyle="1" w:styleId="WW8Num5z0">
    <w:name w:val="WW8Num5z0"/>
    <w:rsid w:val="00AF3F49"/>
    <w:rPr>
      <w:rFonts w:ascii="Symbol" w:hAnsi="Symbol"/>
      <w:sz w:val="20"/>
    </w:rPr>
  </w:style>
  <w:style w:type="character" w:customStyle="1" w:styleId="WW8Num10z0">
    <w:name w:val="WW8Num10z0"/>
    <w:rsid w:val="00AF3F49"/>
    <w:rPr>
      <w:rFonts w:ascii="Arial" w:hAnsi="Arial"/>
    </w:rPr>
  </w:style>
  <w:style w:type="character" w:customStyle="1" w:styleId="WW8Num14z0">
    <w:name w:val="WW8Num14z0"/>
    <w:rsid w:val="00AF3F49"/>
    <w:rPr>
      <w:rFonts w:ascii="Symbol" w:hAnsi="Symbol"/>
    </w:rPr>
  </w:style>
  <w:style w:type="character" w:customStyle="1" w:styleId="WW8Num16z0">
    <w:name w:val="WW8Num16z0"/>
    <w:rsid w:val="00AF3F49"/>
    <w:rPr>
      <w:rFonts w:ascii="Symbol" w:hAnsi="Symbol"/>
    </w:rPr>
  </w:style>
  <w:style w:type="character" w:customStyle="1" w:styleId="WW8Num17z0">
    <w:name w:val="WW8Num17z0"/>
    <w:rsid w:val="00AF3F49"/>
    <w:rPr>
      <w:rFonts w:ascii="Wingdings" w:hAnsi="Wingdings"/>
    </w:rPr>
  </w:style>
  <w:style w:type="character" w:customStyle="1" w:styleId="WW8Num18z1">
    <w:name w:val="WW8Num18z1"/>
    <w:rsid w:val="00AF3F49"/>
    <w:rPr>
      <w:rFonts w:ascii="Courier New" w:hAnsi="Courier New"/>
    </w:rPr>
  </w:style>
  <w:style w:type="character" w:customStyle="1" w:styleId="WW8Num18z2">
    <w:name w:val="WW8Num18z2"/>
    <w:rsid w:val="00AF3F49"/>
    <w:rPr>
      <w:rFonts w:ascii="Wingdings" w:hAnsi="Wingdings"/>
    </w:rPr>
  </w:style>
  <w:style w:type="character" w:customStyle="1" w:styleId="WW8Num28z1">
    <w:name w:val="WW8Num28z1"/>
    <w:rsid w:val="00AF3F49"/>
    <w:rPr>
      <w:rFonts w:ascii="Courier New" w:hAnsi="Courier New"/>
    </w:rPr>
  </w:style>
  <w:style w:type="character" w:customStyle="1" w:styleId="WW8Num29z0">
    <w:name w:val="WW8Num29z0"/>
    <w:rsid w:val="00AF3F49"/>
    <w:rPr>
      <w:rFonts w:ascii="Symbol" w:hAnsi="Symbol"/>
    </w:rPr>
  </w:style>
  <w:style w:type="character" w:customStyle="1" w:styleId="WW8Num29z1">
    <w:name w:val="WW8Num29z1"/>
    <w:rsid w:val="00AF3F49"/>
    <w:rPr>
      <w:rFonts w:ascii="Courier New" w:hAnsi="Courier New"/>
    </w:rPr>
  </w:style>
  <w:style w:type="character" w:customStyle="1" w:styleId="WW8Num29z2">
    <w:name w:val="WW8Num29z2"/>
    <w:rsid w:val="00AF3F49"/>
    <w:rPr>
      <w:rFonts w:ascii="Wingdings" w:hAnsi="Wingdings"/>
    </w:rPr>
  </w:style>
  <w:style w:type="character" w:customStyle="1" w:styleId="WW8Num30z0">
    <w:name w:val="WW8Num30z0"/>
    <w:rsid w:val="00AF3F49"/>
    <w:rPr>
      <w:rFonts w:ascii="Courier New" w:hAnsi="Courier New"/>
    </w:rPr>
  </w:style>
  <w:style w:type="character" w:customStyle="1" w:styleId="WW8Num32z1">
    <w:name w:val="WW8Num32z1"/>
    <w:rsid w:val="00AF3F49"/>
    <w:rPr>
      <w:rFonts w:ascii="Courier New" w:hAnsi="Courier New"/>
    </w:rPr>
  </w:style>
  <w:style w:type="character" w:customStyle="1" w:styleId="WW8Num32z2">
    <w:name w:val="WW8Num32z2"/>
    <w:rsid w:val="00AF3F49"/>
    <w:rPr>
      <w:rFonts w:ascii="Wingdings" w:hAnsi="Wingdings"/>
    </w:rPr>
  </w:style>
  <w:style w:type="character" w:customStyle="1" w:styleId="WW8Num32z3">
    <w:name w:val="WW8Num32z3"/>
    <w:rsid w:val="00AF3F49"/>
    <w:rPr>
      <w:rFonts w:ascii="Symbol" w:hAnsi="Symbol"/>
    </w:rPr>
  </w:style>
  <w:style w:type="character" w:customStyle="1" w:styleId="WW8Num34z1">
    <w:name w:val="WW8Num34z1"/>
    <w:rsid w:val="00AF3F49"/>
    <w:rPr>
      <w:rFonts w:ascii="Courier New" w:hAnsi="Courier New"/>
    </w:rPr>
  </w:style>
  <w:style w:type="character" w:customStyle="1" w:styleId="WW8Num34z2">
    <w:name w:val="WW8Num34z2"/>
    <w:rsid w:val="00AF3F49"/>
    <w:rPr>
      <w:rFonts w:ascii="Wingdings" w:hAnsi="Wingdings"/>
    </w:rPr>
  </w:style>
  <w:style w:type="character" w:customStyle="1" w:styleId="WW8Num34z3">
    <w:name w:val="WW8Num34z3"/>
    <w:rsid w:val="00AF3F49"/>
    <w:rPr>
      <w:rFonts w:ascii="Symbol" w:hAnsi="Symbol"/>
    </w:rPr>
  </w:style>
  <w:style w:type="character" w:customStyle="1" w:styleId="WW8Num35z1">
    <w:name w:val="WW8Num35z1"/>
    <w:rsid w:val="00AF3F49"/>
    <w:rPr>
      <w:rFonts w:ascii="Courier New" w:hAnsi="Courier New"/>
    </w:rPr>
  </w:style>
  <w:style w:type="character" w:customStyle="1" w:styleId="WW8Num35z2">
    <w:name w:val="WW8Num35z2"/>
    <w:rsid w:val="00AF3F49"/>
    <w:rPr>
      <w:rFonts w:ascii="Wingdings" w:hAnsi="Wingdings"/>
    </w:rPr>
  </w:style>
  <w:style w:type="character" w:customStyle="1" w:styleId="WW8Num35z3">
    <w:name w:val="WW8Num35z3"/>
    <w:rsid w:val="00AF3F49"/>
    <w:rPr>
      <w:rFonts w:ascii="Symbol" w:hAnsi="Symbol"/>
    </w:rPr>
  </w:style>
  <w:style w:type="character" w:customStyle="1" w:styleId="WW8Num36z1">
    <w:name w:val="WW8Num36z1"/>
    <w:rsid w:val="00AF3F49"/>
    <w:rPr>
      <w:rFonts w:ascii="Courier New" w:hAnsi="Courier New"/>
    </w:rPr>
  </w:style>
  <w:style w:type="character" w:customStyle="1" w:styleId="WW8Num36z2">
    <w:name w:val="WW8Num36z2"/>
    <w:rsid w:val="00AF3F49"/>
    <w:rPr>
      <w:rFonts w:ascii="Wingdings" w:hAnsi="Wingdings"/>
    </w:rPr>
  </w:style>
  <w:style w:type="character" w:customStyle="1" w:styleId="WW8Num37z0">
    <w:name w:val="WW8Num37z0"/>
    <w:rsid w:val="00AF3F49"/>
    <w:rPr>
      <w:rFonts w:ascii="Symbol" w:hAnsi="Symbol"/>
      <w:sz w:val="24"/>
    </w:rPr>
  </w:style>
  <w:style w:type="character" w:customStyle="1" w:styleId="WW8Num37z1">
    <w:name w:val="WW8Num37z1"/>
    <w:rsid w:val="00AF3F49"/>
    <w:rPr>
      <w:rFonts w:ascii="Courier New" w:hAnsi="Courier New"/>
    </w:rPr>
  </w:style>
  <w:style w:type="character" w:customStyle="1" w:styleId="WW8Num37z2">
    <w:name w:val="WW8Num37z2"/>
    <w:rsid w:val="00AF3F49"/>
    <w:rPr>
      <w:rFonts w:ascii="Wingdings" w:hAnsi="Wingdings"/>
    </w:rPr>
  </w:style>
  <w:style w:type="character" w:customStyle="1" w:styleId="WW8Num38z2">
    <w:name w:val="WW8Num38z2"/>
    <w:rsid w:val="00AF3F49"/>
    <w:rPr>
      <w:rFonts w:ascii="Wingdings" w:hAnsi="Wingdings"/>
    </w:rPr>
  </w:style>
  <w:style w:type="character" w:customStyle="1" w:styleId="WW8Num38z3">
    <w:name w:val="WW8Num38z3"/>
    <w:rsid w:val="00AF3F49"/>
    <w:rPr>
      <w:rFonts w:ascii="Symbol" w:hAnsi="Symbol"/>
    </w:rPr>
  </w:style>
  <w:style w:type="character" w:customStyle="1" w:styleId="WW8Num39z0">
    <w:name w:val="WW8Num39z0"/>
    <w:rsid w:val="00AF3F49"/>
    <w:rPr>
      <w:rFonts w:ascii="Wingdings" w:hAnsi="Wingdings"/>
    </w:rPr>
  </w:style>
  <w:style w:type="character" w:customStyle="1" w:styleId="WW8Num39z1">
    <w:name w:val="WW8Num39z1"/>
    <w:rsid w:val="00AF3F49"/>
    <w:rPr>
      <w:rFonts w:ascii="Courier New" w:hAnsi="Courier New"/>
    </w:rPr>
  </w:style>
  <w:style w:type="character" w:customStyle="1" w:styleId="WW8Num39z2">
    <w:name w:val="WW8Num39z2"/>
    <w:rsid w:val="00AF3F49"/>
    <w:rPr>
      <w:rFonts w:ascii="Wingdings" w:hAnsi="Wingdings"/>
    </w:rPr>
  </w:style>
  <w:style w:type="character" w:customStyle="1" w:styleId="WW8Num39z3">
    <w:name w:val="WW8Num39z3"/>
    <w:rsid w:val="00AF3F49"/>
    <w:rPr>
      <w:rFonts w:ascii="Symbol" w:hAnsi="Symbol"/>
    </w:rPr>
  </w:style>
  <w:style w:type="character" w:customStyle="1" w:styleId="WW8Num40z0">
    <w:name w:val="WW8Num40z0"/>
    <w:rsid w:val="00AF3F49"/>
    <w:rPr>
      <w:rFonts w:ascii="Courier New" w:hAnsi="Courier New"/>
      <w:sz w:val="20"/>
    </w:rPr>
  </w:style>
  <w:style w:type="character" w:customStyle="1" w:styleId="WW8Num40z1">
    <w:name w:val="WW8Num40z1"/>
    <w:rsid w:val="00AF3F49"/>
    <w:rPr>
      <w:rFonts w:ascii="Wingdings" w:hAnsi="Wingdings"/>
      <w:sz w:val="16"/>
    </w:rPr>
  </w:style>
  <w:style w:type="character" w:customStyle="1" w:styleId="WW8Num40z2">
    <w:name w:val="WW8Num40z2"/>
    <w:rsid w:val="00AF3F49"/>
    <w:rPr>
      <w:rFonts w:ascii="Symbol" w:hAnsi="Symbol"/>
      <w:b/>
      <w:sz w:val="32"/>
    </w:rPr>
  </w:style>
  <w:style w:type="character" w:customStyle="1" w:styleId="WW8Num40z3">
    <w:name w:val="WW8Num40z3"/>
    <w:rsid w:val="00AF3F49"/>
    <w:rPr>
      <w:rFonts w:ascii="Symbol" w:hAnsi="Symbol"/>
    </w:rPr>
  </w:style>
  <w:style w:type="character" w:customStyle="1" w:styleId="Standaardalinea-lettertype2">
    <w:name w:val="Standaardalinea-lettertype2"/>
    <w:rsid w:val="00AF3F49"/>
  </w:style>
  <w:style w:type="character" w:customStyle="1" w:styleId="WW8Num1z0">
    <w:name w:val="WW8Num1z0"/>
    <w:rsid w:val="00AF3F49"/>
    <w:rPr>
      <w:rFonts w:ascii="Symbol" w:hAnsi="Symbol"/>
    </w:rPr>
  </w:style>
  <w:style w:type="character" w:customStyle="1" w:styleId="WW8Num1z1">
    <w:name w:val="WW8Num1z1"/>
    <w:rsid w:val="00AF3F49"/>
    <w:rPr>
      <w:rFonts w:ascii="OpenSymbol" w:hAnsi="OpenSymbol"/>
    </w:rPr>
  </w:style>
  <w:style w:type="character" w:customStyle="1" w:styleId="WW8Num5z1">
    <w:name w:val="WW8Num5z1"/>
    <w:rsid w:val="00AF3F49"/>
    <w:rPr>
      <w:rFonts w:ascii="Courier New" w:hAnsi="Courier New"/>
    </w:rPr>
  </w:style>
  <w:style w:type="character" w:customStyle="1" w:styleId="WW8Num5z2">
    <w:name w:val="WW8Num5z2"/>
    <w:rsid w:val="00AF3F49"/>
    <w:rPr>
      <w:rFonts w:ascii="Wingdings" w:hAnsi="Wingdings"/>
    </w:rPr>
  </w:style>
  <w:style w:type="character" w:customStyle="1" w:styleId="WW8Num5z3">
    <w:name w:val="WW8Num5z3"/>
    <w:rsid w:val="00AF3F49"/>
    <w:rPr>
      <w:rFonts w:ascii="Symbol" w:hAnsi="Symbol"/>
    </w:rPr>
  </w:style>
  <w:style w:type="character" w:customStyle="1" w:styleId="WW8Num7z1">
    <w:name w:val="WW8Num7z1"/>
    <w:rsid w:val="00AF3F49"/>
    <w:rPr>
      <w:rFonts w:ascii="Courier New" w:hAnsi="Courier New"/>
    </w:rPr>
  </w:style>
  <w:style w:type="character" w:customStyle="1" w:styleId="WW8Num7z2">
    <w:name w:val="WW8Num7z2"/>
    <w:rsid w:val="00AF3F49"/>
    <w:rPr>
      <w:rFonts w:ascii="Wingdings" w:hAnsi="Wingdings"/>
    </w:rPr>
  </w:style>
  <w:style w:type="character" w:customStyle="1" w:styleId="WW8Num7z3">
    <w:name w:val="WW8Num7z3"/>
    <w:rsid w:val="00AF3F49"/>
    <w:rPr>
      <w:rFonts w:ascii="Symbol" w:hAnsi="Symbol"/>
    </w:rPr>
  </w:style>
  <w:style w:type="character" w:customStyle="1" w:styleId="WW8Num8z1">
    <w:name w:val="WW8Num8z1"/>
    <w:rsid w:val="00AF3F49"/>
    <w:rPr>
      <w:rFonts w:ascii="Courier New" w:hAnsi="Courier New"/>
    </w:rPr>
  </w:style>
  <w:style w:type="character" w:customStyle="1" w:styleId="WW8Num10z1">
    <w:name w:val="WW8Num10z1"/>
    <w:rsid w:val="00AF3F49"/>
    <w:rPr>
      <w:rFonts w:ascii="Courier New" w:hAnsi="Courier New"/>
    </w:rPr>
  </w:style>
  <w:style w:type="character" w:customStyle="1" w:styleId="WW8Num10z2">
    <w:name w:val="WW8Num10z2"/>
    <w:rsid w:val="00AF3F49"/>
    <w:rPr>
      <w:rFonts w:ascii="Wingdings" w:hAnsi="Wingdings"/>
    </w:rPr>
  </w:style>
  <w:style w:type="character" w:customStyle="1" w:styleId="WW8Num10z3">
    <w:name w:val="WW8Num10z3"/>
    <w:rsid w:val="00AF3F49"/>
    <w:rPr>
      <w:rFonts w:ascii="Symbol" w:hAnsi="Symbol"/>
    </w:rPr>
  </w:style>
  <w:style w:type="character" w:customStyle="1" w:styleId="WW8Num11z1">
    <w:name w:val="WW8Num11z1"/>
    <w:rsid w:val="00AF3F49"/>
    <w:rPr>
      <w:rFonts w:ascii="Courier New" w:hAnsi="Courier New"/>
    </w:rPr>
  </w:style>
  <w:style w:type="character" w:customStyle="1" w:styleId="WW8Num11z2">
    <w:name w:val="WW8Num11z2"/>
    <w:rsid w:val="00AF3F49"/>
    <w:rPr>
      <w:rFonts w:ascii="Wingdings" w:hAnsi="Wingdings"/>
    </w:rPr>
  </w:style>
  <w:style w:type="character" w:customStyle="1" w:styleId="WW8Num12z0">
    <w:name w:val="WW8Num12z0"/>
    <w:rsid w:val="00AF3F49"/>
    <w:rPr>
      <w:rFonts w:ascii="Symbol" w:hAnsi="Symbol"/>
    </w:rPr>
  </w:style>
  <w:style w:type="character" w:customStyle="1" w:styleId="WW8Num12z1">
    <w:name w:val="WW8Num12z1"/>
    <w:rsid w:val="00AF3F49"/>
    <w:rPr>
      <w:rFonts w:ascii="Courier New" w:hAnsi="Courier New"/>
    </w:rPr>
  </w:style>
  <w:style w:type="character" w:customStyle="1" w:styleId="WW8Num12z2">
    <w:name w:val="WW8Num12z2"/>
    <w:rsid w:val="00AF3F49"/>
    <w:rPr>
      <w:rFonts w:ascii="Wingdings" w:hAnsi="Wingdings"/>
    </w:rPr>
  </w:style>
  <w:style w:type="character" w:customStyle="1" w:styleId="WW8Num13z1">
    <w:name w:val="WW8Num13z1"/>
    <w:rsid w:val="00AF3F49"/>
    <w:rPr>
      <w:rFonts w:ascii="Courier New" w:hAnsi="Courier New"/>
    </w:rPr>
  </w:style>
  <w:style w:type="character" w:customStyle="1" w:styleId="WW8Num13z2">
    <w:name w:val="WW8Num13z2"/>
    <w:rsid w:val="00AF3F49"/>
    <w:rPr>
      <w:rFonts w:ascii="Wingdings" w:hAnsi="Wingdings"/>
    </w:rPr>
  </w:style>
  <w:style w:type="character" w:customStyle="1" w:styleId="WW8Num13z3">
    <w:name w:val="WW8Num13z3"/>
    <w:rsid w:val="00AF3F49"/>
    <w:rPr>
      <w:rFonts w:ascii="Symbol" w:hAnsi="Symbol"/>
    </w:rPr>
  </w:style>
  <w:style w:type="character" w:customStyle="1" w:styleId="WW8Num16z1">
    <w:name w:val="WW8Num16z1"/>
    <w:rsid w:val="00AF3F49"/>
    <w:rPr>
      <w:rFonts w:ascii="Courier New" w:hAnsi="Courier New"/>
    </w:rPr>
  </w:style>
  <w:style w:type="character" w:customStyle="1" w:styleId="WW8Num16z2">
    <w:name w:val="WW8Num16z2"/>
    <w:rsid w:val="00AF3F49"/>
    <w:rPr>
      <w:rFonts w:ascii="Wingdings" w:hAnsi="Wingdings"/>
    </w:rPr>
  </w:style>
  <w:style w:type="character" w:customStyle="1" w:styleId="WW8Num19z1">
    <w:name w:val="WW8Num19z1"/>
    <w:rsid w:val="00AF3F49"/>
    <w:rPr>
      <w:rFonts w:ascii="Courier New" w:hAnsi="Courier New"/>
    </w:rPr>
  </w:style>
  <w:style w:type="character" w:customStyle="1" w:styleId="WW8Num19z2">
    <w:name w:val="WW8Num19z2"/>
    <w:rsid w:val="00AF3F49"/>
    <w:rPr>
      <w:rFonts w:ascii="Wingdings" w:hAnsi="Wingdings"/>
    </w:rPr>
  </w:style>
  <w:style w:type="character" w:customStyle="1" w:styleId="WW8Num21z1">
    <w:name w:val="WW8Num21z1"/>
    <w:rsid w:val="00AF3F49"/>
    <w:rPr>
      <w:rFonts w:ascii="Arial" w:hAnsi="Arial"/>
    </w:rPr>
  </w:style>
  <w:style w:type="character" w:customStyle="1" w:styleId="WW8Num22z1">
    <w:name w:val="WW8Num22z1"/>
    <w:rsid w:val="00AF3F49"/>
    <w:rPr>
      <w:rFonts w:ascii="Courier New" w:hAnsi="Courier New"/>
    </w:rPr>
  </w:style>
  <w:style w:type="character" w:customStyle="1" w:styleId="WW8Num22z2">
    <w:name w:val="WW8Num22z2"/>
    <w:rsid w:val="00AF3F49"/>
    <w:rPr>
      <w:rFonts w:ascii="Wingdings" w:hAnsi="Wingdings"/>
    </w:rPr>
  </w:style>
  <w:style w:type="character" w:customStyle="1" w:styleId="WW8Num22z3">
    <w:name w:val="WW8Num22z3"/>
    <w:rsid w:val="00AF3F49"/>
    <w:rPr>
      <w:rFonts w:ascii="Symbol" w:hAnsi="Symbol"/>
    </w:rPr>
  </w:style>
  <w:style w:type="character" w:customStyle="1" w:styleId="WW8Num23z1">
    <w:name w:val="WW8Num23z1"/>
    <w:rsid w:val="00AF3F49"/>
    <w:rPr>
      <w:rFonts w:ascii="Courier New" w:hAnsi="Courier New"/>
    </w:rPr>
  </w:style>
  <w:style w:type="character" w:customStyle="1" w:styleId="WW8Num23z2">
    <w:name w:val="WW8Num23z2"/>
    <w:rsid w:val="00AF3F49"/>
    <w:rPr>
      <w:rFonts w:ascii="Wingdings" w:hAnsi="Wingdings"/>
    </w:rPr>
  </w:style>
  <w:style w:type="character" w:customStyle="1" w:styleId="WW8Num24z2">
    <w:name w:val="WW8Num24z2"/>
    <w:rsid w:val="00AF3F49"/>
    <w:rPr>
      <w:rFonts w:ascii="Wingdings" w:hAnsi="Wingdings"/>
    </w:rPr>
  </w:style>
  <w:style w:type="character" w:customStyle="1" w:styleId="WW8Num25z1">
    <w:name w:val="WW8Num25z1"/>
    <w:rsid w:val="00AF3F49"/>
    <w:rPr>
      <w:rFonts w:ascii="Courier New" w:hAnsi="Courier New"/>
    </w:rPr>
  </w:style>
  <w:style w:type="character" w:customStyle="1" w:styleId="WW8Num25z2">
    <w:name w:val="WW8Num25z2"/>
    <w:rsid w:val="00AF3F49"/>
    <w:rPr>
      <w:rFonts w:ascii="Wingdings" w:hAnsi="Wingdings"/>
    </w:rPr>
  </w:style>
  <w:style w:type="character" w:customStyle="1" w:styleId="WW8Num28z2">
    <w:name w:val="WW8Num28z2"/>
    <w:rsid w:val="00AF3F49"/>
    <w:rPr>
      <w:rFonts w:ascii="Wingdings" w:hAnsi="Wingdings"/>
    </w:rPr>
  </w:style>
  <w:style w:type="character" w:customStyle="1" w:styleId="WW8Num29z3">
    <w:name w:val="WW8Num29z3"/>
    <w:rsid w:val="00AF3F49"/>
    <w:rPr>
      <w:rFonts w:ascii="Symbol" w:hAnsi="Symbol"/>
    </w:rPr>
  </w:style>
  <w:style w:type="character" w:customStyle="1" w:styleId="WW8Num33z1">
    <w:name w:val="WW8Num33z1"/>
    <w:rsid w:val="00AF3F49"/>
    <w:rPr>
      <w:rFonts w:ascii="Courier New" w:hAnsi="Courier New"/>
    </w:rPr>
  </w:style>
  <w:style w:type="character" w:customStyle="1" w:styleId="WW8Num33z2">
    <w:name w:val="WW8Num33z2"/>
    <w:rsid w:val="00AF3F49"/>
    <w:rPr>
      <w:rFonts w:ascii="Wingdings" w:hAnsi="Wingdings"/>
    </w:rPr>
  </w:style>
  <w:style w:type="character" w:customStyle="1" w:styleId="WW8Num37z3">
    <w:name w:val="WW8Num37z3"/>
    <w:rsid w:val="00AF3F49"/>
    <w:rPr>
      <w:rFonts w:ascii="Symbol" w:hAnsi="Symbol"/>
    </w:rPr>
  </w:style>
  <w:style w:type="character" w:customStyle="1" w:styleId="WW8Num41z0">
    <w:name w:val="WW8Num41z0"/>
    <w:rsid w:val="00AF3F49"/>
    <w:rPr>
      <w:rFonts w:ascii="Symbol" w:hAnsi="Symbol"/>
    </w:rPr>
  </w:style>
  <w:style w:type="character" w:customStyle="1" w:styleId="WW8Num41z1">
    <w:name w:val="WW8Num41z1"/>
    <w:rsid w:val="00AF3F49"/>
    <w:rPr>
      <w:rFonts w:ascii="Courier New" w:hAnsi="Courier New"/>
    </w:rPr>
  </w:style>
  <w:style w:type="character" w:customStyle="1" w:styleId="WW8Num41z2">
    <w:name w:val="WW8Num41z2"/>
    <w:rsid w:val="00AF3F49"/>
    <w:rPr>
      <w:rFonts w:ascii="Wingdings" w:hAnsi="Wingdings"/>
    </w:rPr>
  </w:style>
  <w:style w:type="character" w:customStyle="1" w:styleId="WW8Num44z0">
    <w:name w:val="WW8Num44z0"/>
    <w:rsid w:val="00AF3F49"/>
    <w:rPr>
      <w:rFonts w:ascii="Symbol" w:hAnsi="Symbol"/>
      <w:sz w:val="24"/>
    </w:rPr>
  </w:style>
  <w:style w:type="character" w:customStyle="1" w:styleId="WW8Num44z1">
    <w:name w:val="WW8Num44z1"/>
    <w:rsid w:val="00AF3F49"/>
    <w:rPr>
      <w:rFonts w:ascii="Courier New" w:hAnsi="Courier New"/>
    </w:rPr>
  </w:style>
  <w:style w:type="character" w:customStyle="1" w:styleId="WW8Num44z2">
    <w:name w:val="WW8Num44z2"/>
    <w:rsid w:val="00AF3F49"/>
    <w:rPr>
      <w:rFonts w:ascii="Wingdings" w:hAnsi="Wingdings"/>
    </w:rPr>
  </w:style>
  <w:style w:type="character" w:customStyle="1" w:styleId="WW8Num44z3">
    <w:name w:val="WW8Num44z3"/>
    <w:rsid w:val="00AF3F49"/>
    <w:rPr>
      <w:rFonts w:ascii="Symbol" w:hAnsi="Symbol"/>
    </w:rPr>
  </w:style>
  <w:style w:type="character" w:customStyle="1" w:styleId="WW8Num45z0">
    <w:name w:val="WW8Num45z0"/>
    <w:rsid w:val="00AF3F49"/>
    <w:rPr>
      <w:rFonts w:ascii="Symbol" w:hAnsi="Symbol"/>
    </w:rPr>
  </w:style>
  <w:style w:type="character" w:customStyle="1" w:styleId="WW8Num45z1">
    <w:name w:val="WW8Num45z1"/>
    <w:rsid w:val="00AF3F49"/>
    <w:rPr>
      <w:rFonts w:ascii="Courier New" w:hAnsi="Courier New"/>
    </w:rPr>
  </w:style>
  <w:style w:type="character" w:customStyle="1" w:styleId="WW8Num45z2">
    <w:name w:val="WW8Num45z2"/>
    <w:rsid w:val="00AF3F49"/>
    <w:rPr>
      <w:rFonts w:ascii="Wingdings" w:hAnsi="Wingdings"/>
    </w:rPr>
  </w:style>
  <w:style w:type="character" w:customStyle="1" w:styleId="Standaardalinea-lettertype1">
    <w:name w:val="Standaardalinea-lettertype1"/>
    <w:rsid w:val="00AF3F49"/>
  </w:style>
  <w:style w:type="character" w:styleId="Paginanummer">
    <w:name w:val="page number"/>
    <w:rsid w:val="00AF3F49"/>
    <w:rPr>
      <w:rFonts w:cs="Times New Roman"/>
    </w:rPr>
  </w:style>
  <w:style w:type="character" w:styleId="Hyperlink">
    <w:name w:val="Hyperlink"/>
    <w:uiPriority w:val="99"/>
    <w:rsid w:val="00AF3F49"/>
    <w:rPr>
      <w:rFonts w:cs="Times New Roman"/>
      <w:color w:val="0000FF"/>
      <w:u w:val="single"/>
    </w:rPr>
  </w:style>
  <w:style w:type="character" w:customStyle="1" w:styleId="Verwijzingopmerking1">
    <w:name w:val="Verwijzing opmerking1"/>
    <w:rsid w:val="00AF3F49"/>
    <w:rPr>
      <w:rFonts w:cs="Times New Roman"/>
      <w:sz w:val="16"/>
      <w:szCs w:val="16"/>
    </w:rPr>
  </w:style>
  <w:style w:type="character" w:customStyle="1" w:styleId="StyleLeftChar">
    <w:name w:val="Style Left Char"/>
    <w:rsid w:val="00AF3F49"/>
    <w:rPr>
      <w:rFonts w:ascii="Arial" w:hAnsi="Arial" w:cs="Times New Roman"/>
      <w:lang w:val="nl-NL" w:eastAsia="ar-SA" w:bidi="ar-SA"/>
    </w:rPr>
  </w:style>
  <w:style w:type="character" w:customStyle="1" w:styleId="Voetnoottekens">
    <w:name w:val="Voetnoottekens"/>
    <w:rsid w:val="00AF3F49"/>
    <w:rPr>
      <w:rFonts w:cs="Times New Roman"/>
      <w:vertAlign w:val="superscript"/>
    </w:rPr>
  </w:style>
  <w:style w:type="character" w:customStyle="1" w:styleId="Kop21">
    <w:name w:val="Kop 21"/>
    <w:aliases w:val="Reset numbering,Bijlage,paragraaf,Paragraaf,TbsKop 2,NZlijn kop 2,PVE Kop 2,kop2 annelies Char Char"/>
    <w:rsid w:val="00AF3F49"/>
    <w:rPr>
      <w:rFonts w:ascii="Arial" w:hAnsi="Arial" w:cs="Times New Roman"/>
      <w:b/>
      <w:sz w:val="24"/>
      <w:lang w:val="nl-NL" w:eastAsia="ar-SA" w:bidi="ar-SA"/>
    </w:rPr>
  </w:style>
  <w:style w:type="character" w:styleId="Nadruk">
    <w:name w:val="Emphasis"/>
    <w:uiPriority w:val="20"/>
    <w:qFormat/>
    <w:rsid w:val="007B7C25"/>
    <w:rPr>
      <w:rFonts w:ascii="Calibri" w:hAnsi="Calibri" w:cs="Times New Roman"/>
      <w:b/>
      <w:i/>
      <w:iCs/>
    </w:rPr>
  </w:style>
  <w:style w:type="character" w:customStyle="1" w:styleId="Opsommingstekens">
    <w:name w:val="Opsommingstekens"/>
    <w:rsid w:val="00AF3F49"/>
    <w:rPr>
      <w:rFonts w:ascii="OpenSymbol" w:hAnsi="OpenSymbol"/>
    </w:rPr>
  </w:style>
  <w:style w:type="character" w:customStyle="1" w:styleId="Nummeringssymbolen">
    <w:name w:val="Nummeringssymbolen"/>
    <w:rsid w:val="00AF3F49"/>
  </w:style>
  <w:style w:type="character" w:customStyle="1" w:styleId="PlattetekstChar">
    <w:name w:val="Platte tekst Char"/>
    <w:rsid w:val="00AF3F49"/>
    <w:rPr>
      <w:rFonts w:ascii="Verdana" w:hAnsi="Verdana" w:cs="Times New Roman"/>
      <w:sz w:val="24"/>
    </w:rPr>
  </w:style>
  <w:style w:type="paragraph" w:customStyle="1" w:styleId="Kop">
    <w:name w:val="Kop"/>
    <w:basedOn w:val="Standaard"/>
    <w:next w:val="Plattetekst"/>
    <w:rsid w:val="00AF3F4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lattetekst">
    <w:name w:val="Body Text"/>
    <w:basedOn w:val="Standaard"/>
    <w:link w:val="PlattetekstChar1"/>
    <w:rsid w:val="00AF3F49"/>
    <w:rPr>
      <w:rFonts w:ascii="Verdana" w:hAnsi="Verdana"/>
      <w:szCs w:val="20"/>
      <w:lang w:val="x-none" w:eastAsia="ar-SA"/>
    </w:rPr>
  </w:style>
  <w:style w:type="character" w:customStyle="1" w:styleId="PlattetekstChar1">
    <w:name w:val="Platte tekst Char1"/>
    <w:link w:val="Plattetekst"/>
    <w:locked/>
    <w:rsid w:val="00AF3F49"/>
    <w:rPr>
      <w:rFonts w:ascii="Verdana" w:hAnsi="Verdana" w:cs="Times New Roman"/>
      <w:sz w:val="20"/>
      <w:szCs w:val="20"/>
      <w:lang w:eastAsia="ar-SA" w:bidi="ar-SA"/>
    </w:rPr>
  </w:style>
  <w:style w:type="paragraph" w:styleId="Lijst">
    <w:name w:val="List"/>
    <w:basedOn w:val="Plattetekst"/>
    <w:rsid w:val="00AF3F49"/>
    <w:rPr>
      <w:rFonts w:cs="Tahoma"/>
    </w:rPr>
  </w:style>
  <w:style w:type="paragraph" w:customStyle="1" w:styleId="Bijschrift2">
    <w:name w:val="Bijschrift2"/>
    <w:basedOn w:val="Standaard"/>
    <w:rsid w:val="00AF3F49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Standaard"/>
    <w:rsid w:val="00AF3F49"/>
    <w:pPr>
      <w:suppressLineNumbers/>
    </w:pPr>
    <w:rPr>
      <w:rFonts w:cs="Tahoma"/>
    </w:rPr>
  </w:style>
  <w:style w:type="paragraph" w:customStyle="1" w:styleId="Bijschrift1">
    <w:name w:val="Bijschrift1"/>
    <w:basedOn w:val="Standaard"/>
    <w:rsid w:val="00AF3F49"/>
    <w:pPr>
      <w:suppressLineNumbers/>
      <w:spacing w:before="120" w:after="120"/>
    </w:pPr>
    <w:rPr>
      <w:rFonts w:cs="Tahoma"/>
      <w:i/>
      <w:iCs/>
    </w:rPr>
  </w:style>
  <w:style w:type="paragraph" w:customStyle="1" w:styleId="Documentstructuur1">
    <w:name w:val="Documentstructuur1"/>
    <w:basedOn w:val="Standaard"/>
    <w:rsid w:val="00AF3F49"/>
    <w:pPr>
      <w:shd w:val="clear" w:color="auto" w:fill="000080"/>
    </w:pPr>
    <w:rPr>
      <w:rFonts w:ascii="Tahoma" w:hAnsi="Tahoma"/>
    </w:rPr>
  </w:style>
  <w:style w:type="paragraph" w:customStyle="1" w:styleId="Plattetekstinspringen21">
    <w:name w:val="Platte tekst inspringen 21"/>
    <w:basedOn w:val="Standaard"/>
    <w:rsid w:val="00AF3F49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ind w:left="2268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uiPriority w:val="99"/>
    <w:rsid w:val="00AF3F49"/>
    <w:pPr>
      <w:spacing w:line="200" w:lineRule="exact"/>
    </w:pPr>
    <w:rPr>
      <w:rFonts w:ascii="Times New Roman" w:hAnsi="Times New Roman"/>
      <w:szCs w:val="20"/>
      <w:lang w:val="en-GB" w:eastAsia="ar-SA"/>
    </w:rPr>
  </w:style>
  <w:style w:type="character" w:customStyle="1" w:styleId="VoetnoottekstChar">
    <w:name w:val="Voetnoottekst Char"/>
    <w:link w:val="Voetnoottekst"/>
    <w:uiPriority w:val="99"/>
    <w:locked/>
    <w:rsid w:val="00AF3F49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customStyle="1" w:styleId="Plattetekst21">
    <w:name w:val="Platte tekst 21"/>
    <w:basedOn w:val="Standaard"/>
    <w:rsid w:val="00AF3F49"/>
    <w:rPr>
      <w:i/>
    </w:rPr>
  </w:style>
  <w:style w:type="paragraph" w:styleId="Plattetekstinspringen">
    <w:name w:val="Body Text Indent"/>
    <w:basedOn w:val="Standaard"/>
    <w:link w:val="PlattetekstinspringenChar"/>
    <w:rsid w:val="00AF3F49"/>
    <w:pPr>
      <w:ind w:left="708"/>
    </w:pPr>
    <w:rPr>
      <w:rFonts w:ascii="Courier New" w:hAnsi="Courier New"/>
      <w:b/>
      <w:szCs w:val="20"/>
      <w:lang w:val="x-none" w:eastAsia="ar-SA"/>
    </w:rPr>
  </w:style>
  <w:style w:type="character" w:customStyle="1" w:styleId="PlattetekstinspringenChar">
    <w:name w:val="Platte tekst inspringen Char"/>
    <w:link w:val="Plattetekstinspringen"/>
    <w:locked/>
    <w:rsid w:val="00AF3F49"/>
    <w:rPr>
      <w:rFonts w:ascii="Courier New" w:hAnsi="Courier New" w:cs="Times New Roman"/>
      <w:b/>
      <w:sz w:val="20"/>
      <w:szCs w:val="20"/>
      <w:lang w:eastAsia="ar-SA" w:bidi="ar-SA"/>
    </w:rPr>
  </w:style>
  <w:style w:type="paragraph" w:customStyle="1" w:styleId="Plattetekstinspringen31">
    <w:name w:val="Platte tekst inspringen 31"/>
    <w:basedOn w:val="Standaard"/>
    <w:rsid w:val="00AF3F49"/>
    <w:pPr>
      <w:ind w:left="1065"/>
    </w:pPr>
    <w:rPr>
      <w:i/>
    </w:rPr>
  </w:style>
  <w:style w:type="paragraph" w:customStyle="1" w:styleId="Plattetekst31">
    <w:name w:val="Platte tekst 31"/>
    <w:basedOn w:val="Standaard"/>
    <w:rsid w:val="00AF3F49"/>
    <w:rPr>
      <w:rFonts w:ascii="Univers" w:hAnsi="Univers"/>
      <w:b/>
      <w:sz w:val="32"/>
    </w:rPr>
  </w:style>
  <w:style w:type="paragraph" w:styleId="Inhopg1">
    <w:name w:val="toc 1"/>
    <w:basedOn w:val="Standaard"/>
    <w:next w:val="Standaard"/>
    <w:uiPriority w:val="39"/>
    <w:rsid w:val="00AF3F49"/>
    <w:pPr>
      <w:spacing w:before="120" w:after="120"/>
    </w:pPr>
    <w:rPr>
      <w:b/>
      <w:bCs/>
      <w:caps/>
      <w:szCs w:val="20"/>
    </w:rPr>
  </w:style>
  <w:style w:type="paragraph" w:styleId="Inhopg2">
    <w:name w:val="toc 2"/>
    <w:basedOn w:val="Standaard"/>
    <w:next w:val="Standaard"/>
    <w:uiPriority w:val="39"/>
    <w:rsid w:val="00AF3F49"/>
    <w:pPr>
      <w:ind w:left="240"/>
    </w:pPr>
    <w:rPr>
      <w:smallCaps/>
      <w:szCs w:val="20"/>
    </w:rPr>
  </w:style>
  <w:style w:type="paragraph" w:styleId="Inhopg3">
    <w:name w:val="toc 3"/>
    <w:basedOn w:val="Standaard"/>
    <w:next w:val="Standaard"/>
    <w:uiPriority w:val="39"/>
    <w:rsid w:val="00AF3F49"/>
    <w:pPr>
      <w:ind w:left="480"/>
    </w:pPr>
    <w:rPr>
      <w:i/>
      <w:iCs/>
      <w:szCs w:val="20"/>
    </w:rPr>
  </w:style>
  <w:style w:type="paragraph" w:styleId="Inhopg4">
    <w:name w:val="toc 4"/>
    <w:basedOn w:val="Standaard"/>
    <w:next w:val="Standaard"/>
    <w:rsid w:val="00AF3F49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rsid w:val="00AF3F49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rsid w:val="00AF3F49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rsid w:val="00AF3F49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rsid w:val="00AF3F49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rsid w:val="00AF3F49"/>
    <w:pPr>
      <w:ind w:left="1920"/>
    </w:pPr>
    <w:rPr>
      <w:sz w:val="18"/>
      <w:szCs w:val="18"/>
    </w:rPr>
  </w:style>
  <w:style w:type="paragraph" w:customStyle="1" w:styleId="HHNKKop1">
    <w:name w:val="HHNK Kop 1"/>
    <w:basedOn w:val="Standaard"/>
    <w:next w:val="Standaard"/>
    <w:rsid w:val="00AF3F49"/>
    <w:pPr>
      <w:keepNext/>
      <w:pageBreakBefore/>
      <w:tabs>
        <w:tab w:val="num" w:pos="360"/>
        <w:tab w:val="left" w:pos="737"/>
        <w:tab w:val="left" w:pos="873"/>
      </w:tabs>
      <w:spacing w:before="120" w:after="260" w:line="260" w:lineRule="atLeast"/>
    </w:pPr>
    <w:rPr>
      <w:rFonts w:ascii="HHNK Avenir" w:hAnsi="HHNK Avenir"/>
      <w:b/>
      <w:sz w:val="26"/>
    </w:rPr>
  </w:style>
  <w:style w:type="paragraph" w:customStyle="1" w:styleId="HHNKKop2">
    <w:name w:val="HHNK Kop 2"/>
    <w:basedOn w:val="Standaard"/>
    <w:next w:val="Standaard"/>
    <w:rsid w:val="00AF3F49"/>
    <w:pPr>
      <w:keepNext/>
      <w:tabs>
        <w:tab w:val="num" w:pos="360"/>
        <w:tab w:val="left" w:pos="873"/>
      </w:tabs>
      <w:spacing w:before="520" w:after="260" w:line="260" w:lineRule="atLeast"/>
    </w:pPr>
    <w:rPr>
      <w:rFonts w:ascii="HHNK Avenir" w:hAnsi="HHNK Avenir"/>
      <w:sz w:val="26"/>
    </w:rPr>
  </w:style>
  <w:style w:type="paragraph" w:customStyle="1" w:styleId="HHNKKop3">
    <w:name w:val="HHNK Kop 3"/>
    <w:basedOn w:val="Standaard"/>
    <w:next w:val="Standaard"/>
    <w:rsid w:val="00AF3F49"/>
    <w:pPr>
      <w:keepNext/>
      <w:tabs>
        <w:tab w:val="num" w:pos="360"/>
        <w:tab w:val="left" w:pos="737"/>
        <w:tab w:val="left" w:pos="873"/>
      </w:tabs>
      <w:spacing w:before="260" w:line="260" w:lineRule="atLeast"/>
    </w:pPr>
    <w:rPr>
      <w:rFonts w:ascii="HHNK Avenir" w:hAnsi="HHNK Avenir"/>
      <w:b/>
      <w:sz w:val="19"/>
    </w:rPr>
  </w:style>
  <w:style w:type="paragraph" w:customStyle="1" w:styleId="Tekstopmerking1">
    <w:name w:val="Tekst opmerking1"/>
    <w:basedOn w:val="Standaard"/>
    <w:rsid w:val="00AF3F49"/>
  </w:style>
  <w:style w:type="paragraph" w:styleId="Tekstopmerking">
    <w:name w:val="annotation text"/>
    <w:basedOn w:val="Standaard"/>
    <w:link w:val="TekstopmerkingChar"/>
    <w:semiHidden/>
    <w:rsid w:val="00AF3F49"/>
    <w:rPr>
      <w:rFonts w:ascii="Courier New" w:hAnsi="Courier New"/>
      <w:szCs w:val="20"/>
      <w:lang w:val="x-none" w:eastAsia="ar-SA"/>
    </w:rPr>
  </w:style>
  <w:style w:type="character" w:customStyle="1" w:styleId="TekstopmerkingChar">
    <w:name w:val="Tekst opmerking Char"/>
    <w:link w:val="Tekstopmerking"/>
    <w:semiHidden/>
    <w:locked/>
    <w:rsid w:val="00AF3F49"/>
    <w:rPr>
      <w:rFonts w:ascii="Courier New" w:hAnsi="Courier New" w:cs="Times New Roman"/>
      <w:sz w:val="20"/>
      <w:szCs w:val="20"/>
      <w:lang w:eastAsia="ar-SA" w:bidi="ar-SA"/>
    </w:rPr>
  </w:style>
  <w:style w:type="paragraph" w:styleId="Onderwerpvanopmerking">
    <w:name w:val="annotation subject"/>
    <w:basedOn w:val="Tekstopmerking1"/>
    <w:next w:val="Tekstopmerking1"/>
    <w:link w:val="OnderwerpvanopmerkingChar"/>
    <w:rsid w:val="00AF3F49"/>
    <w:rPr>
      <w:rFonts w:ascii="Courier New" w:hAnsi="Courier New"/>
      <w:b/>
      <w:bCs/>
      <w:szCs w:val="20"/>
      <w:lang w:val="x-none" w:eastAsia="ar-SA"/>
    </w:rPr>
  </w:style>
  <w:style w:type="character" w:customStyle="1" w:styleId="OnderwerpvanopmerkingChar">
    <w:name w:val="Onderwerp van opmerking Char"/>
    <w:link w:val="Onderwerpvanopmerking"/>
    <w:locked/>
    <w:rsid w:val="00AF3F49"/>
    <w:rPr>
      <w:rFonts w:ascii="Courier New" w:hAnsi="Courier New" w:cs="Times New Roman"/>
      <w:b/>
      <w:bCs/>
      <w:sz w:val="20"/>
      <w:szCs w:val="20"/>
      <w:lang w:eastAsia="ar-SA" w:bidi="ar-SA"/>
    </w:rPr>
  </w:style>
  <w:style w:type="paragraph" w:styleId="Ballontekst">
    <w:name w:val="Balloon Text"/>
    <w:basedOn w:val="Standaard"/>
    <w:link w:val="BallontekstChar"/>
    <w:rsid w:val="00AF3F49"/>
    <w:rPr>
      <w:rFonts w:ascii="Tahoma" w:hAnsi="Tahoma" w:cs="Tahoma"/>
      <w:sz w:val="16"/>
      <w:szCs w:val="16"/>
      <w:lang w:val="x-none" w:eastAsia="ar-SA"/>
    </w:rPr>
  </w:style>
  <w:style w:type="character" w:customStyle="1" w:styleId="BallontekstChar">
    <w:name w:val="Ballontekst Char"/>
    <w:link w:val="Ballontekst"/>
    <w:locked/>
    <w:rsid w:val="00AF3F49"/>
    <w:rPr>
      <w:rFonts w:ascii="Tahoma" w:hAnsi="Tahoma" w:cs="Tahoma"/>
      <w:sz w:val="16"/>
      <w:szCs w:val="16"/>
      <w:lang w:eastAsia="ar-SA" w:bidi="ar-SA"/>
    </w:rPr>
  </w:style>
  <w:style w:type="paragraph" w:customStyle="1" w:styleId="Lijstopsomteken1">
    <w:name w:val="Lijst opsom.teken1"/>
    <w:basedOn w:val="Standaard"/>
    <w:rsid w:val="00AF3F49"/>
    <w:pPr>
      <w:tabs>
        <w:tab w:val="num" w:pos="0"/>
        <w:tab w:val="left" w:pos="567"/>
        <w:tab w:val="left" w:pos="1134"/>
        <w:tab w:val="left" w:pos="1701"/>
        <w:tab w:val="left" w:pos="2268"/>
        <w:tab w:val="left" w:pos="2835"/>
        <w:tab w:val="left" w:pos="3969"/>
        <w:tab w:val="left" w:pos="4536"/>
        <w:tab w:val="left" w:pos="5103"/>
        <w:tab w:val="left" w:pos="5670"/>
      </w:tabs>
      <w:ind w:left="283" w:hanging="283"/>
    </w:pPr>
    <w:rPr>
      <w:rFonts w:ascii="Arial" w:hAnsi="Arial"/>
    </w:rPr>
  </w:style>
  <w:style w:type="paragraph" w:customStyle="1" w:styleId="StyleLeft">
    <w:name w:val="Style Left"/>
    <w:basedOn w:val="Standaard"/>
    <w:rsid w:val="00AF3F49"/>
    <w:pPr>
      <w:keepLines/>
    </w:pPr>
    <w:rPr>
      <w:rFonts w:ascii="Arial" w:hAnsi="Arial"/>
    </w:rPr>
  </w:style>
  <w:style w:type="paragraph" w:customStyle="1" w:styleId="Inhoudtabel">
    <w:name w:val="Inhoud tabel"/>
    <w:basedOn w:val="Standaard"/>
    <w:rsid w:val="00AF3F49"/>
    <w:pPr>
      <w:widowControl w:val="0"/>
      <w:suppressLineNumbers/>
    </w:pPr>
    <w:rPr>
      <w:rFonts w:ascii="Times New Roman" w:hAnsi="Times New Roman"/>
      <w:kern w:val="1"/>
    </w:rPr>
  </w:style>
  <w:style w:type="paragraph" w:customStyle="1" w:styleId="BTStreep">
    <w:name w:val="BT_Streep"/>
    <w:basedOn w:val="Standaard"/>
    <w:rsid w:val="00AF3F49"/>
    <w:pPr>
      <w:tabs>
        <w:tab w:val="num" w:pos="680"/>
      </w:tabs>
      <w:kinsoku w:val="0"/>
      <w:autoSpaceDE w:val="0"/>
      <w:spacing w:after="140" w:line="280" w:lineRule="atLeast"/>
      <w:ind w:left="680" w:hanging="340"/>
    </w:pPr>
    <w:rPr>
      <w:rFonts w:ascii="Arial" w:hAnsi="Arial"/>
    </w:rPr>
  </w:style>
  <w:style w:type="paragraph" w:customStyle="1" w:styleId="Normal1">
    <w:name w:val="Normal1"/>
    <w:rsid w:val="00AF3F49"/>
    <w:pPr>
      <w:widowControl w:val="0"/>
      <w:suppressAutoHyphens/>
      <w:autoSpaceDE w:val="0"/>
      <w:spacing w:after="200" w:line="276" w:lineRule="auto"/>
    </w:pPr>
    <w:rPr>
      <w:rFonts w:ascii="Helvetica" w:hAnsi="Helvetica" w:cs="Helvetica"/>
      <w:color w:val="000000"/>
      <w:sz w:val="24"/>
      <w:szCs w:val="24"/>
      <w:lang w:eastAsia="ar-SA"/>
    </w:rPr>
  </w:style>
  <w:style w:type="paragraph" w:customStyle="1" w:styleId="Inhoudsopgave10">
    <w:name w:val="Inhoudsopgave 10"/>
    <w:basedOn w:val="Index"/>
    <w:rsid w:val="00AF3F49"/>
    <w:pPr>
      <w:tabs>
        <w:tab w:val="right" w:leader="dot" w:pos="7090"/>
      </w:tabs>
      <w:ind w:left="2547"/>
    </w:pPr>
  </w:style>
  <w:style w:type="paragraph" w:customStyle="1" w:styleId="Tabelkop">
    <w:name w:val="Tabelkop"/>
    <w:basedOn w:val="Inhoudtabel"/>
    <w:rsid w:val="00AF3F49"/>
    <w:pPr>
      <w:jc w:val="center"/>
    </w:pPr>
    <w:rPr>
      <w:b/>
      <w:bCs/>
    </w:rPr>
  </w:style>
  <w:style w:type="paragraph" w:customStyle="1" w:styleId="Frame-inhoud">
    <w:name w:val="Frame-inhoud"/>
    <w:basedOn w:val="Plattetekst"/>
    <w:rsid w:val="00AF3F49"/>
  </w:style>
  <w:style w:type="paragraph" w:customStyle="1" w:styleId="Tekstzonderopmaak1">
    <w:name w:val="Tekst zonder opmaak1"/>
    <w:basedOn w:val="Standaard"/>
    <w:rsid w:val="00AF3F49"/>
    <w:rPr>
      <w:rFonts w:cs="Courier New"/>
    </w:rPr>
  </w:style>
  <w:style w:type="paragraph" w:customStyle="1" w:styleId="Plattetekst32">
    <w:name w:val="Platte tekst 32"/>
    <w:basedOn w:val="Standaard"/>
    <w:rsid w:val="00AF3F49"/>
    <w:pPr>
      <w:spacing w:after="120"/>
    </w:pPr>
    <w:rPr>
      <w:sz w:val="16"/>
      <w:szCs w:val="16"/>
    </w:rPr>
  </w:style>
  <w:style w:type="paragraph" w:customStyle="1" w:styleId="Lijstopsomteken2">
    <w:name w:val="Lijst opsom.teken2"/>
    <w:basedOn w:val="Standaard"/>
    <w:rsid w:val="00AF3F49"/>
    <w:pPr>
      <w:tabs>
        <w:tab w:val="num" w:pos="0"/>
        <w:tab w:val="left" w:pos="567"/>
        <w:tab w:val="left" w:pos="1134"/>
        <w:tab w:val="left" w:pos="1701"/>
        <w:tab w:val="left" w:pos="2268"/>
        <w:tab w:val="left" w:pos="2835"/>
        <w:tab w:val="left" w:pos="3969"/>
        <w:tab w:val="left" w:pos="4536"/>
        <w:tab w:val="left" w:pos="5103"/>
        <w:tab w:val="left" w:pos="5670"/>
      </w:tabs>
      <w:ind w:left="283" w:hanging="283"/>
    </w:pPr>
    <w:rPr>
      <w:rFonts w:ascii="Arial" w:hAnsi="Arial"/>
    </w:rPr>
  </w:style>
  <w:style w:type="paragraph" w:styleId="Bijschrift">
    <w:name w:val="caption"/>
    <w:basedOn w:val="Standaard"/>
    <w:next w:val="Standaard"/>
    <w:qFormat/>
    <w:rsid w:val="007B7C25"/>
    <w:rPr>
      <w:caps/>
      <w:spacing w:val="10"/>
      <w:sz w:val="18"/>
      <w:szCs w:val="18"/>
    </w:rPr>
  </w:style>
  <w:style w:type="paragraph" w:styleId="Titel">
    <w:name w:val="Title"/>
    <w:basedOn w:val="Standaard"/>
    <w:next w:val="Standaard"/>
    <w:link w:val="TitelChar"/>
    <w:qFormat/>
    <w:rsid w:val="007B7C2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elChar">
    <w:name w:val="Titel Char"/>
    <w:link w:val="Titel"/>
    <w:locked/>
    <w:rsid w:val="007B7C25"/>
    <w:rPr>
      <w:rFonts w:ascii="Cambria" w:hAnsi="Cambria" w:cs="Times New Roman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qFormat/>
    <w:rsid w:val="007B7C25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OndertitelChar">
    <w:name w:val="Ondertitel Char"/>
    <w:link w:val="Ondertitel"/>
    <w:locked/>
    <w:rsid w:val="007B7C25"/>
    <w:rPr>
      <w:rFonts w:ascii="Cambria" w:hAnsi="Cambria" w:cs="Times New Roman"/>
      <w:sz w:val="24"/>
      <w:szCs w:val="24"/>
    </w:rPr>
  </w:style>
  <w:style w:type="character" w:styleId="Zwaar">
    <w:name w:val="Strong"/>
    <w:uiPriority w:val="22"/>
    <w:qFormat/>
    <w:rsid w:val="007B7C25"/>
    <w:rPr>
      <w:rFonts w:cs="Times New Roman"/>
      <w:b/>
      <w:bCs/>
    </w:rPr>
  </w:style>
  <w:style w:type="paragraph" w:customStyle="1" w:styleId="Geenafstand1">
    <w:name w:val="Geen afstand1"/>
    <w:basedOn w:val="Standaard"/>
    <w:link w:val="NoSpacingChar"/>
    <w:rsid w:val="007B7C25"/>
    <w:rPr>
      <w:sz w:val="32"/>
      <w:szCs w:val="32"/>
      <w:lang w:val="x-none" w:eastAsia="x-none"/>
    </w:rPr>
  </w:style>
  <w:style w:type="character" w:customStyle="1" w:styleId="NoSpacingChar">
    <w:name w:val="No Spacing Char"/>
    <w:link w:val="Geenafstand1"/>
    <w:locked/>
    <w:rsid w:val="007B7C25"/>
    <w:rPr>
      <w:rFonts w:cs="Times New Roman"/>
      <w:sz w:val="32"/>
      <w:szCs w:val="32"/>
    </w:rPr>
  </w:style>
  <w:style w:type="paragraph" w:customStyle="1" w:styleId="Lijstalinea1">
    <w:name w:val="Lijstalinea1"/>
    <w:basedOn w:val="Standaard"/>
    <w:rsid w:val="007B7C25"/>
    <w:pPr>
      <w:ind w:left="720"/>
      <w:contextualSpacing/>
    </w:pPr>
  </w:style>
  <w:style w:type="paragraph" w:customStyle="1" w:styleId="Citaat1">
    <w:name w:val="Citaat1"/>
    <w:basedOn w:val="Standaard"/>
    <w:next w:val="Standaard"/>
    <w:link w:val="QuoteChar"/>
    <w:rsid w:val="007B7C25"/>
    <w:rPr>
      <w:i/>
      <w:sz w:val="24"/>
      <w:lang w:val="x-none" w:eastAsia="x-none"/>
    </w:rPr>
  </w:style>
  <w:style w:type="character" w:customStyle="1" w:styleId="QuoteChar">
    <w:name w:val="Quote Char"/>
    <w:link w:val="Citaat1"/>
    <w:locked/>
    <w:rsid w:val="007B7C25"/>
    <w:rPr>
      <w:rFonts w:cs="Times New Roman"/>
      <w:i/>
      <w:sz w:val="24"/>
      <w:szCs w:val="24"/>
    </w:rPr>
  </w:style>
  <w:style w:type="paragraph" w:customStyle="1" w:styleId="Duidelijkcitaat1">
    <w:name w:val="Duidelijk citaat1"/>
    <w:basedOn w:val="Standaard"/>
    <w:next w:val="Standaard"/>
    <w:link w:val="IntenseQuoteChar"/>
    <w:rsid w:val="007B7C25"/>
    <w:pPr>
      <w:ind w:left="720" w:right="720"/>
    </w:pPr>
    <w:rPr>
      <w:b/>
      <w:i/>
      <w:sz w:val="24"/>
      <w:szCs w:val="20"/>
      <w:lang w:val="x-none" w:eastAsia="x-none"/>
    </w:rPr>
  </w:style>
  <w:style w:type="character" w:customStyle="1" w:styleId="IntenseQuoteChar">
    <w:name w:val="Intense Quote Char"/>
    <w:link w:val="Duidelijkcitaat1"/>
    <w:locked/>
    <w:rsid w:val="007B7C25"/>
    <w:rPr>
      <w:rFonts w:cs="Times New Roman"/>
      <w:b/>
      <w:i/>
      <w:sz w:val="24"/>
    </w:rPr>
  </w:style>
  <w:style w:type="character" w:customStyle="1" w:styleId="Subtielebenadrukking1">
    <w:name w:val="Subtiele benadrukking1"/>
    <w:rsid w:val="007B7C25"/>
    <w:rPr>
      <w:rFonts w:cs="Times New Roman"/>
      <w:i/>
      <w:color w:val="5A5A5A"/>
    </w:rPr>
  </w:style>
  <w:style w:type="character" w:customStyle="1" w:styleId="Intensievebenadrukking1">
    <w:name w:val="Intensieve benadrukking1"/>
    <w:rsid w:val="007B7C25"/>
    <w:rPr>
      <w:rFonts w:cs="Times New Roman"/>
      <w:b/>
      <w:i/>
      <w:sz w:val="24"/>
      <w:szCs w:val="24"/>
      <w:u w:val="single"/>
    </w:rPr>
  </w:style>
  <w:style w:type="character" w:customStyle="1" w:styleId="Subtieleverwijzing1">
    <w:name w:val="Subtiele verwijzing1"/>
    <w:rsid w:val="007B7C25"/>
    <w:rPr>
      <w:rFonts w:cs="Times New Roman"/>
      <w:sz w:val="24"/>
      <w:szCs w:val="24"/>
      <w:u w:val="single"/>
    </w:rPr>
  </w:style>
  <w:style w:type="character" w:customStyle="1" w:styleId="Intensieveverwijzing1">
    <w:name w:val="Intensieve verwijzing1"/>
    <w:rsid w:val="007B7C25"/>
    <w:rPr>
      <w:rFonts w:cs="Times New Roman"/>
      <w:b/>
      <w:sz w:val="24"/>
      <w:u w:val="single"/>
    </w:rPr>
  </w:style>
  <w:style w:type="character" w:customStyle="1" w:styleId="Titelvanboek1">
    <w:name w:val="Titel van boek1"/>
    <w:rsid w:val="007B7C25"/>
    <w:rPr>
      <w:rFonts w:ascii="Cambria" w:hAnsi="Cambria" w:cs="Times New Roman"/>
      <w:b/>
      <w:i/>
      <w:sz w:val="24"/>
      <w:szCs w:val="24"/>
    </w:rPr>
  </w:style>
  <w:style w:type="paragraph" w:customStyle="1" w:styleId="Kopvaninhoudsopgave1">
    <w:name w:val="Kop van inhoudsopgave1"/>
    <w:basedOn w:val="Kop1"/>
    <w:next w:val="Standaard"/>
    <w:rsid w:val="007B7C25"/>
    <w:pPr>
      <w:outlineLvl w:val="9"/>
    </w:pPr>
  </w:style>
  <w:style w:type="character" w:styleId="Verwijzingopmerking">
    <w:name w:val="annotation reference"/>
    <w:semiHidden/>
    <w:rsid w:val="004D685F"/>
    <w:rPr>
      <w:rFonts w:cs="Times New Roman"/>
      <w:sz w:val="16"/>
      <w:szCs w:val="16"/>
    </w:rPr>
  </w:style>
  <w:style w:type="table" w:styleId="Tabelraster">
    <w:name w:val="Table Grid"/>
    <w:basedOn w:val="Standaardtabel"/>
    <w:uiPriority w:val="59"/>
    <w:rsid w:val="00735FB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3">
    <w:name w:val="Body Text 3"/>
    <w:basedOn w:val="Standaard"/>
    <w:link w:val="Plattetekst3Char"/>
    <w:rsid w:val="00BB0736"/>
    <w:pPr>
      <w:spacing w:after="120"/>
    </w:pPr>
    <w:rPr>
      <w:sz w:val="16"/>
      <w:szCs w:val="16"/>
      <w:lang w:val="en-US"/>
    </w:rPr>
  </w:style>
  <w:style w:type="character" w:customStyle="1" w:styleId="Plattetekst3Char">
    <w:name w:val="Platte tekst 3 Char"/>
    <w:link w:val="Plattetekst3"/>
    <w:semiHidden/>
    <w:locked/>
    <w:rsid w:val="00257DAD"/>
    <w:rPr>
      <w:rFonts w:cs="Times New Roman"/>
      <w:sz w:val="16"/>
      <w:szCs w:val="16"/>
      <w:lang w:val="en-US" w:eastAsia="en-US"/>
    </w:rPr>
  </w:style>
  <w:style w:type="paragraph" w:customStyle="1" w:styleId="Default">
    <w:name w:val="Default"/>
    <w:rsid w:val="00BB0736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lattetekstinspringen22">
    <w:name w:val="Platte tekst inspringen 22"/>
    <w:basedOn w:val="Standaard"/>
    <w:rsid w:val="008A122D"/>
    <w:pPr>
      <w:widowControl w:val="0"/>
      <w:ind w:left="705" w:hanging="705"/>
    </w:pPr>
    <w:rPr>
      <w:rFonts w:ascii="Times New Roman" w:hAnsi="Times New Roman"/>
      <w:szCs w:val="20"/>
      <w:lang w:eastAsia="nl-NL"/>
    </w:rPr>
  </w:style>
  <w:style w:type="paragraph" w:customStyle="1" w:styleId="Bullet1">
    <w:name w:val="Bullet1"/>
    <w:basedOn w:val="Standaard"/>
    <w:rsid w:val="008A122D"/>
    <w:pPr>
      <w:numPr>
        <w:numId w:val="2"/>
      </w:numPr>
      <w:spacing w:line="240" w:lineRule="atLeast"/>
      <w:jc w:val="both"/>
    </w:pPr>
    <w:rPr>
      <w:rFonts w:ascii="R Frutiger Roman" w:hAnsi="R Frutiger Roman"/>
      <w:noProof/>
      <w:szCs w:val="20"/>
    </w:rPr>
  </w:style>
  <w:style w:type="paragraph" w:customStyle="1" w:styleId="consideransal">
    <w:name w:val="considerans.al"/>
    <w:basedOn w:val="Standaard"/>
    <w:rsid w:val="008A122D"/>
    <w:pPr>
      <w:spacing w:before="100" w:beforeAutospacing="1" w:after="100" w:afterAutospacing="1"/>
    </w:pPr>
    <w:rPr>
      <w:rFonts w:ascii="Times New Roman" w:hAnsi="Times New Roman"/>
      <w:lang w:eastAsia="nl-NL"/>
    </w:rPr>
  </w:style>
  <w:style w:type="paragraph" w:styleId="Normaalweb">
    <w:name w:val="Normal (Web)"/>
    <w:basedOn w:val="Standaard"/>
    <w:uiPriority w:val="99"/>
    <w:rsid w:val="005366D7"/>
    <w:pPr>
      <w:spacing w:before="100" w:beforeAutospacing="1" w:after="100" w:afterAutospacing="1"/>
    </w:pPr>
    <w:rPr>
      <w:rFonts w:ascii="Times New Roman" w:hAnsi="Times New Roman"/>
      <w:color w:val="000000"/>
      <w:lang w:eastAsia="nl-NL"/>
    </w:rPr>
  </w:style>
  <w:style w:type="paragraph" w:customStyle="1" w:styleId="HTMLBody">
    <w:name w:val="HTML Body"/>
    <w:semiHidden/>
    <w:rsid w:val="00207A75"/>
    <w:rPr>
      <w:rFonts w:ascii="Arial" w:hAnsi="Arial" w:cs="Times New Roman"/>
    </w:rPr>
  </w:style>
  <w:style w:type="paragraph" w:customStyle="1" w:styleId="RCBijlageKop">
    <w:name w:val="RC_Bijlage_Kop"/>
    <w:basedOn w:val="Standaard"/>
    <w:next w:val="Standaard"/>
    <w:rsid w:val="00F63DCB"/>
    <w:pPr>
      <w:keepNext/>
      <w:keepLines/>
      <w:pageBreakBefore/>
      <w:tabs>
        <w:tab w:val="num" w:pos="1440"/>
      </w:tabs>
      <w:spacing w:before="400" w:after="240"/>
      <w:ind w:left="720" w:hanging="360"/>
    </w:pPr>
    <w:rPr>
      <w:rFonts w:ascii="Univers Vet" w:hAnsi="Univers Vet" w:cs="Univers Vet"/>
      <w:b/>
      <w:bCs/>
      <w:caps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22491B"/>
    <w:pPr>
      <w:ind w:left="720"/>
    </w:pPr>
    <w:rPr>
      <w:rFonts w:ascii="Cambria" w:eastAsia="MS ??" w:hAnsi="Cambria" w:cs="Cambria"/>
      <w:lang w:eastAsia="nl-NL"/>
    </w:rPr>
  </w:style>
  <w:style w:type="paragraph" w:styleId="Revisie">
    <w:name w:val="Revision"/>
    <w:hidden/>
    <w:uiPriority w:val="99"/>
    <w:semiHidden/>
    <w:rsid w:val="0058210D"/>
    <w:rPr>
      <w:rFonts w:cs="Times New Roman"/>
      <w:sz w:val="24"/>
      <w:szCs w:val="24"/>
      <w:lang w:val="en-US" w:eastAsia="en-US"/>
    </w:rPr>
  </w:style>
  <w:style w:type="numbering" w:styleId="Artikelsectie">
    <w:name w:val="Outline List 3"/>
    <w:basedOn w:val="Geenlijst"/>
    <w:locked/>
    <w:rsid w:val="000F35A7"/>
    <w:pPr>
      <w:numPr>
        <w:numId w:val="3"/>
      </w:numPr>
    </w:pPr>
  </w:style>
  <w:style w:type="numbering" w:customStyle="1" w:styleId="Opmaakprofiel1">
    <w:name w:val="Opmaakprofiel1"/>
    <w:basedOn w:val="Geenlijst"/>
    <w:rsid w:val="000F35A7"/>
    <w:pPr>
      <w:numPr>
        <w:numId w:val="4"/>
      </w:numPr>
    </w:pPr>
  </w:style>
  <w:style w:type="character" w:customStyle="1" w:styleId="HeaderChar">
    <w:name w:val="Header Char"/>
    <w:locked/>
    <w:rsid w:val="008224AE"/>
    <w:rPr>
      <w:rFonts w:cs="Times New Roman"/>
    </w:rPr>
  </w:style>
  <w:style w:type="paragraph" w:styleId="Plattetekst2">
    <w:name w:val="Body Text 2"/>
    <w:basedOn w:val="Standaard"/>
    <w:locked/>
    <w:rsid w:val="0087298D"/>
    <w:pPr>
      <w:spacing w:after="120" w:line="480" w:lineRule="auto"/>
    </w:pPr>
  </w:style>
  <w:style w:type="paragraph" w:customStyle="1" w:styleId="plattetekst0">
    <w:name w:val="plattetekst"/>
    <w:basedOn w:val="Standaard"/>
    <w:rsid w:val="0087298D"/>
    <w:pPr>
      <w:spacing w:before="100" w:beforeAutospacing="1" w:after="100" w:afterAutospacing="1"/>
    </w:pPr>
    <w:rPr>
      <w:rFonts w:ascii="Times New Roman" w:hAnsi="Times New Roman"/>
      <w:lang w:eastAsia="nl-NL"/>
    </w:rPr>
  </w:style>
  <w:style w:type="paragraph" w:customStyle="1" w:styleId="MDCStandaard">
    <w:name w:val="MDC Standaard"/>
    <w:basedOn w:val="Standaard"/>
    <w:rsid w:val="001A7B4D"/>
    <w:pPr>
      <w:keepLines/>
      <w:spacing w:line="260" w:lineRule="atLeast"/>
    </w:pPr>
    <w:rPr>
      <w:rFonts w:ascii="Arial" w:hAnsi="Arial"/>
      <w:szCs w:val="20"/>
      <w:lang w:eastAsia="nl-NL"/>
    </w:rPr>
  </w:style>
  <w:style w:type="character" w:styleId="Voetnootmarkering">
    <w:name w:val="footnote reference"/>
    <w:locked/>
    <w:rsid w:val="00440B15"/>
    <w:rPr>
      <w:vertAlign w:val="superscript"/>
    </w:rPr>
  </w:style>
  <w:style w:type="paragraph" w:styleId="Geenafstand">
    <w:name w:val="No Spacing"/>
    <w:link w:val="GeenafstandChar"/>
    <w:uiPriority w:val="1"/>
    <w:qFormat/>
    <w:rsid w:val="003073E9"/>
    <w:rPr>
      <w:rFonts w:eastAsia="Calibri" w:cs="Times New Roman"/>
      <w:sz w:val="22"/>
      <w:szCs w:val="22"/>
      <w:lang w:eastAsia="en-US"/>
    </w:rPr>
  </w:style>
  <w:style w:type="character" w:customStyle="1" w:styleId="GeenafstandChar">
    <w:name w:val="Geen afstand Char"/>
    <w:link w:val="Geenafstand"/>
    <w:uiPriority w:val="1"/>
    <w:locked/>
    <w:rsid w:val="003073E9"/>
    <w:rPr>
      <w:rFonts w:eastAsia="Calibri" w:cs="Times New Roman"/>
      <w:sz w:val="22"/>
      <w:szCs w:val="22"/>
      <w:lang w:eastAsia="en-US" w:bidi="ar-SA"/>
    </w:rPr>
  </w:style>
  <w:style w:type="table" w:customStyle="1" w:styleId="Onopgemaaktetabel11">
    <w:name w:val="Onopgemaakte tabel 11"/>
    <w:basedOn w:val="Standaardtabel"/>
    <w:uiPriority w:val="41"/>
    <w:rsid w:val="00D31DD6"/>
    <w:rPr>
      <w:rFonts w:eastAsia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Onopgelostemelding1">
    <w:name w:val="Onopgeloste melding1"/>
    <w:uiPriority w:val="99"/>
    <w:semiHidden/>
    <w:unhideWhenUsed/>
    <w:rsid w:val="00625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meente.derondevenen.nl/Wonen_en_lev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vanberkelfilms.nl/wp-content/uploads/2015/02/logo-website-HLTsamen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259DC-777C-454C-894B-0A8D2416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Gemeente Delft</Company>
  <LinksUpToDate>false</LinksUpToDate>
  <CharactersWithSpaces>2799</CharactersWithSpaces>
  <SharedDoc>false</SharedDoc>
  <HLinks>
    <vt:vector size="12" baseType="variant">
      <vt:variant>
        <vt:i4>393283</vt:i4>
      </vt:variant>
      <vt:variant>
        <vt:i4>3</vt:i4>
      </vt:variant>
      <vt:variant>
        <vt:i4>0</vt:i4>
      </vt:variant>
      <vt:variant>
        <vt:i4>5</vt:i4>
      </vt:variant>
      <vt:variant>
        <vt:lpwstr>http://vanberkelfilms.nl/wp-content/uploads/2015/02/logo-website-HLTsamen.jpg</vt:lpwstr>
      </vt:variant>
      <vt:variant>
        <vt:lpwstr/>
      </vt:variant>
      <vt:variant>
        <vt:i4>524301</vt:i4>
      </vt:variant>
      <vt:variant>
        <vt:i4>2179</vt:i4>
      </vt:variant>
      <vt:variant>
        <vt:i4>1030</vt:i4>
      </vt:variant>
      <vt:variant>
        <vt:i4>4</vt:i4>
      </vt:variant>
      <vt:variant>
        <vt:lpwstr>https://gemeente.derondevenen.nl/Wonen_en_leven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INEFKENS</dc:creator>
  <cp:keywords/>
  <cp:lastModifiedBy>Henk de Waal</cp:lastModifiedBy>
  <cp:revision>3</cp:revision>
  <cp:lastPrinted>2019-05-22T14:25:00Z</cp:lastPrinted>
  <dcterms:created xsi:type="dcterms:W3CDTF">2024-01-29T22:12:00Z</dcterms:created>
  <dcterms:modified xsi:type="dcterms:W3CDTF">2024-02-09T14:29:00Z</dcterms:modified>
</cp:coreProperties>
</file>